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087" w:rsidRPr="000778E1" w:rsidRDefault="00953087" w:rsidP="00D47ECB">
      <w:pPr>
        <w:widowControl w:val="0"/>
        <w:suppressAutoHyphens/>
        <w:autoSpaceDE w:val="0"/>
        <w:autoSpaceDN w:val="0"/>
        <w:adjustRightInd w:val="0"/>
        <w:jc w:val="center"/>
        <w:rPr>
          <w:caps/>
          <w:sz w:val="28"/>
          <w:szCs w:val="28"/>
        </w:rPr>
      </w:pPr>
      <w:r w:rsidRPr="000778E1">
        <w:rPr>
          <w:sz w:val="28"/>
          <w:szCs w:val="28"/>
        </w:rPr>
        <w:t>Государственное автономное профессиональное образовательное учреждение</w:t>
      </w:r>
    </w:p>
    <w:p w:rsidR="00953087" w:rsidRPr="000778E1" w:rsidRDefault="00953087" w:rsidP="00D47ECB">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0778E1">
        <w:rPr>
          <w:b/>
          <w:caps/>
          <w:sz w:val="28"/>
          <w:szCs w:val="28"/>
        </w:rPr>
        <w:t>РАБОЧАЯ  ПРОГРАММа  ДИСЦИПЛИНЫ</w:t>
      </w: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3087" w:rsidRPr="00D47ECB"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themeColor="text1"/>
          <w:sz w:val="28"/>
          <w:szCs w:val="28"/>
        </w:rPr>
      </w:pPr>
      <w:r w:rsidRPr="00D47ECB">
        <w:rPr>
          <w:b/>
          <w:color w:val="000000" w:themeColor="text1"/>
          <w:sz w:val="28"/>
          <w:szCs w:val="28"/>
        </w:rPr>
        <w:t>Б</w:t>
      </w:r>
      <w:r w:rsidR="00D47ECB" w:rsidRPr="00D47ECB">
        <w:rPr>
          <w:b/>
          <w:color w:val="000000" w:themeColor="text1"/>
          <w:sz w:val="28"/>
          <w:szCs w:val="28"/>
        </w:rPr>
        <w:t>ОУД.07</w:t>
      </w:r>
      <w:r w:rsidRPr="00D47ECB">
        <w:rPr>
          <w:b/>
          <w:color w:val="000000" w:themeColor="text1"/>
          <w:sz w:val="28"/>
          <w:szCs w:val="28"/>
        </w:rPr>
        <w:t xml:space="preserve"> Основы безопасности жизнедеятельности</w:t>
      </w: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53087" w:rsidRPr="00D47ECB"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themeColor="text1"/>
          <w:sz w:val="28"/>
          <w:szCs w:val="28"/>
        </w:rPr>
      </w:pPr>
      <w:r w:rsidRPr="00D47ECB">
        <w:rPr>
          <w:b/>
          <w:color w:val="000000" w:themeColor="text1"/>
          <w:sz w:val="28"/>
          <w:szCs w:val="28"/>
        </w:rPr>
        <w:t xml:space="preserve">15.01.31 Мастер контрольно-измерительных приборов и автоматики </w:t>
      </w: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bookmarkStart w:id="0" w:name="_GoBack"/>
      <w:bookmarkEnd w:id="0"/>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Pr="000778E1" w:rsidRDefault="00953087" w:rsidP="00D4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53087" w:rsidRDefault="00BC4767" w:rsidP="00D47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2021</w:t>
      </w:r>
      <w:r w:rsidR="00953087" w:rsidRPr="000778E1">
        <w:rPr>
          <w:bCs/>
          <w:sz w:val="28"/>
          <w:szCs w:val="28"/>
        </w:rPr>
        <w:t xml:space="preserve"> г.</w:t>
      </w:r>
    </w:p>
    <w:p w:rsidR="00D47ECB" w:rsidRPr="000778E1" w:rsidRDefault="00D47ECB" w:rsidP="00D47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53087" w:rsidRPr="000778E1" w:rsidRDefault="00953087" w:rsidP="00C44315">
      <w:pPr>
        <w:jc w:val="both"/>
        <w:rPr>
          <w:sz w:val="28"/>
          <w:szCs w:val="28"/>
        </w:rPr>
      </w:pPr>
    </w:p>
    <w:tbl>
      <w:tblPr>
        <w:tblpPr w:leftFromText="180" w:rightFromText="180" w:vertAnchor="text" w:horzAnchor="margin" w:tblpXSpec="center" w:tblpY="182"/>
        <w:tblW w:w="10086" w:type="dxa"/>
        <w:tblLook w:val="04A0"/>
      </w:tblPr>
      <w:tblGrid>
        <w:gridCol w:w="4798"/>
        <w:gridCol w:w="5288"/>
      </w:tblGrid>
      <w:tr w:rsidR="00953087" w:rsidRPr="000778E1" w:rsidTr="005C5C85">
        <w:tc>
          <w:tcPr>
            <w:tcW w:w="4798" w:type="dxa"/>
          </w:tcPr>
          <w:p w:rsidR="00953087" w:rsidRPr="000778E1" w:rsidRDefault="00953087" w:rsidP="00C44315">
            <w:pPr>
              <w:jc w:val="both"/>
              <w:rPr>
                <w:rFonts w:eastAsia="Calibri"/>
                <w:sz w:val="28"/>
                <w:szCs w:val="28"/>
              </w:rPr>
            </w:pPr>
            <w:r w:rsidRPr="000778E1">
              <w:rPr>
                <w:rFonts w:eastAsia="Calibri"/>
                <w:sz w:val="28"/>
                <w:szCs w:val="28"/>
              </w:rPr>
              <w:lastRenderedPageBreak/>
              <w:t>Рассмотрено и одобрено на заседании</w:t>
            </w:r>
          </w:p>
          <w:p w:rsidR="00953087" w:rsidRPr="000778E1" w:rsidRDefault="00953087" w:rsidP="00D47ECB">
            <w:pPr>
              <w:rPr>
                <w:rFonts w:eastAsia="Calibri"/>
                <w:sz w:val="28"/>
                <w:szCs w:val="28"/>
              </w:rPr>
            </w:pPr>
            <w:r w:rsidRPr="000778E1">
              <w:rPr>
                <w:rFonts w:eastAsia="Calibri"/>
                <w:sz w:val="28"/>
                <w:szCs w:val="28"/>
              </w:rPr>
              <w:t xml:space="preserve">МЦК </w:t>
            </w:r>
            <w:r w:rsidRPr="00AA5BBE">
              <w:t xml:space="preserve"> </w:t>
            </w:r>
            <w:r w:rsidRPr="00EA1DE7">
              <w:rPr>
                <w:sz w:val="28"/>
                <w:szCs w:val="28"/>
              </w:rPr>
              <w:t>преподавателей общеобразовательных дисциплин</w:t>
            </w:r>
            <w:r>
              <w:t xml:space="preserve"> </w:t>
            </w:r>
          </w:p>
        </w:tc>
        <w:tc>
          <w:tcPr>
            <w:tcW w:w="5288" w:type="dxa"/>
          </w:tcPr>
          <w:p w:rsidR="00953087" w:rsidRPr="000778E1" w:rsidRDefault="00953087" w:rsidP="00C44315">
            <w:pPr>
              <w:ind w:left="589"/>
              <w:jc w:val="both"/>
              <w:rPr>
                <w:rFonts w:eastAsia="Calibri"/>
                <w:sz w:val="28"/>
                <w:szCs w:val="28"/>
              </w:rPr>
            </w:pPr>
            <w:r w:rsidRPr="000778E1">
              <w:rPr>
                <w:rFonts w:eastAsia="Calibri"/>
                <w:sz w:val="28"/>
                <w:szCs w:val="28"/>
              </w:rPr>
              <w:t>СОГЛАСОВАНО</w:t>
            </w:r>
          </w:p>
          <w:p w:rsidR="00953087" w:rsidRPr="000778E1" w:rsidRDefault="00953087" w:rsidP="00C44315">
            <w:pPr>
              <w:ind w:left="589"/>
              <w:jc w:val="both"/>
              <w:rPr>
                <w:rFonts w:eastAsia="Calibri"/>
                <w:sz w:val="28"/>
                <w:szCs w:val="28"/>
              </w:rPr>
            </w:pPr>
            <w:r w:rsidRPr="000778E1">
              <w:rPr>
                <w:rFonts w:eastAsia="Calibri"/>
                <w:sz w:val="28"/>
                <w:szCs w:val="28"/>
              </w:rPr>
              <w:t>Заместитель директора</w:t>
            </w:r>
          </w:p>
          <w:p w:rsidR="00953087" w:rsidRPr="000778E1" w:rsidRDefault="00953087" w:rsidP="00C44315">
            <w:pPr>
              <w:ind w:left="589"/>
              <w:jc w:val="both"/>
              <w:rPr>
                <w:rFonts w:eastAsia="Calibri"/>
                <w:sz w:val="28"/>
                <w:szCs w:val="28"/>
              </w:rPr>
            </w:pPr>
            <w:r w:rsidRPr="000778E1">
              <w:rPr>
                <w:rFonts w:eastAsia="Calibri"/>
                <w:sz w:val="28"/>
                <w:szCs w:val="28"/>
              </w:rPr>
              <w:t>_______________/</w:t>
            </w:r>
            <w:proofErr w:type="spellStart"/>
            <w:r w:rsidR="00BC4767">
              <w:rPr>
                <w:rFonts w:eastAsia="Calibri"/>
                <w:sz w:val="28"/>
                <w:szCs w:val="28"/>
              </w:rPr>
              <w:t>Синкина</w:t>
            </w:r>
            <w:proofErr w:type="spellEnd"/>
            <w:r w:rsidR="00BC4767">
              <w:rPr>
                <w:rFonts w:eastAsia="Calibri"/>
                <w:sz w:val="28"/>
                <w:szCs w:val="28"/>
              </w:rPr>
              <w:t xml:space="preserve"> Е.В.</w:t>
            </w:r>
            <w:r w:rsidRPr="000778E1">
              <w:rPr>
                <w:rFonts w:eastAsia="Calibri"/>
                <w:sz w:val="28"/>
                <w:szCs w:val="28"/>
              </w:rPr>
              <w:t>./</w:t>
            </w:r>
          </w:p>
          <w:p w:rsidR="00953087" w:rsidRPr="000778E1" w:rsidRDefault="00D47ECB" w:rsidP="00C44315">
            <w:pPr>
              <w:ind w:left="589"/>
              <w:jc w:val="both"/>
              <w:rPr>
                <w:rFonts w:eastAsia="Calibri"/>
                <w:sz w:val="28"/>
                <w:szCs w:val="28"/>
              </w:rPr>
            </w:pPr>
            <w:r>
              <w:rPr>
                <w:rFonts w:eastAsia="Calibri"/>
                <w:sz w:val="28"/>
                <w:szCs w:val="28"/>
              </w:rPr>
              <w:t xml:space="preserve">«25» июня </w:t>
            </w:r>
            <w:r w:rsidR="00953087" w:rsidRPr="000778E1">
              <w:rPr>
                <w:rFonts w:eastAsia="Calibri"/>
                <w:sz w:val="28"/>
                <w:szCs w:val="28"/>
              </w:rPr>
              <w:t>20</w:t>
            </w:r>
            <w:r w:rsidR="00BC4767">
              <w:rPr>
                <w:rFonts w:eastAsia="Calibri"/>
                <w:sz w:val="28"/>
                <w:szCs w:val="28"/>
              </w:rPr>
              <w:t>21</w:t>
            </w:r>
            <w:r w:rsidR="00953087" w:rsidRPr="000778E1">
              <w:rPr>
                <w:rFonts w:eastAsia="Calibri"/>
                <w:sz w:val="28"/>
                <w:szCs w:val="28"/>
              </w:rPr>
              <w:t xml:space="preserve"> г.</w:t>
            </w:r>
          </w:p>
        </w:tc>
      </w:tr>
      <w:tr w:rsidR="00953087" w:rsidRPr="000778E1" w:rsidTr="005C5C85">
        <w:tc>
          <w:tcPr>
            <w:tcW w:w="4798" w:type="dxa"/>
          </w:tcPr>
          <w:p w:rsidR="00953087" w:rsidRPr="000778E1" w:rsidRDefault="00953087" w:rsidP="00BC4767">
            <w:pPr>
              <w:jc w:val="both"/>
              <w:rPr>
                <w:rFonts w:eastAsia="Calibri"/>
                <w:sz w:val="28"/>
                <w:szCs w:val="28"/>
              </w:rPr>
            </w:pPr>
            <w:r w:rsidRPr="000778E1">
              <w:rPr>
                <w:rFonts w:eastAsia="Calibri"/>
                <w:sz w:val="28"/>
                <w:szCs w:val="28"/>
              </w:rPr>
              <w:t xml:space="preserve">Протокол № </w:t>
            </w:r>
            <w:r w:rsidR="00D47ECB">
              <w:rPr>
                <w:rFonts w:eastAsia="Calibri"/>
                <w:sz w:val="28"/>
                <w:szCs w:val="28"/>
              </w:rPr>
              <w:t>5 от 23.06.</w:t>
            </w:r>
            <w:r w:rsidRPr="000778E1">
              <w:rPr>
                <w:rFonts w:eastAsia="Calibri"/>
                <w:sz w:val="28"/>
                <w:szCs w:val="28"/>
              </w:rPr>
              <w:t>20</w:t>
            </w:r>
            <w:r w:rsidR="005C5C85">
              <w:rPr>
                <w:rFonts w:eastAsia="Calibri"/>
                <w:sz w:val="28"/>
                <w:szCs w:val="28"/>
              </w:rPr>
              <w:t>2</w:t>
            </w:r>
            <w:r w:rsidR="00BC4767">
              <w:rPr>
                <w:rFonts w:eastAsia="Calibri"/>
                <w:sz w:val="28"/>
                <w:szCs w:val="28"/>
              </w:rPr>
              <w:t>1</w:t>
            </w:r>
            <w:r w:rsidRPr="000778E1">
              <w:rPr>
                <w:rFonts w:eastAsia="Calibri"/>
                <w:sz w:val="28"/>
                <w:szCs w:val="28"/>
              </w:rPr>
              <w:t xml:space="preserve"> г.</w:t>
            </w:r>
          </w:p>
        </w:tc>
        <w:tc>
          <w:tcPr>
            <w:tcW w:w="5288" w:type="dxa"/>
          </w:tcPr>
          <w:p w:rsidR="00953087" w:rsidRPr="000778E1" w:rsidRDefault="00953087" w:rsidP="00C44315">
            <w:pPr>
              <w:jc w:val="both"/>
              <w:rPr>
                <w:rFonts w:eastAsia="Calibri"/>
                <w:sz w:val="28"/>
                <w:szCs w:val="28"/>
              </w:rPr>
            </w:pPr>
          </w:p>
        </w:tc>
      </w:tr>
      <w:tr w:rsidR="00953087" w:rsidRPr="000778E1" w:rsidTr="005C5C85">
        <w:tc>
          <w:tcPr>
            <w:tcW w:w="4798" w:type="dxa"/>
          </w:tcPr>
          <w:p w:rsidR="00953087" w:rsidRPr="000778E1" w:rsidRDefault="00953087" w:rsidP="00C44315">
            <w:pPr>
              <w:jc w:val="both"/>
              <w:rPr>
                <w:rFonts w:eastAsia="Calibri"/>
                <w:sz w:val="28"/>
                <w:szCs w:val="28"/>
              </w:rPr>
            </w:pPr>
            <w:r w:rsidRPr="000778E1">
              <w:rPr>
                <w:rFonts w:eastAsia="Calibri"/>
                <w:sz w:val="28"/>
                <w:szCs w:val="28"/>
              </w:rPr>
              <w:t>Председатель МЦК</w:t>
            </w:r>
          </w:p>
        </w:tc>
        <w:tc>
          <w:tcPr>
            <w:tcW w:w="5288" w:type="dxa"/>
          </w:tcPr>
          <w:p w:rsidR="00953087" w:rsidRPr="000778E1" w:rsidRDefault="00953087" w:rsidP="00C44315">
            <w:pPr>
              <w:jc w:val="both"/>
              <w:rPr>
                <w:rFonts w:eastAsia="Calibri"/>
                <w:sz w:val="28"/>
                <w:szCs w:val="28"/>
              </w:rPr>
            </w:pPr>
          </w:p>
        </w:tc>
      </w:tr>
      <w:tr w:rsidR="00953087" w:rsidRPr="000778E1" w:rsidTr="005C5C85">
        <w:tc>
          <w:tcPr>
            <w:tcW w:w="4798" w:type="dxa"/>
          </w:tcPr>
          <w:p w:rsidR="00953087" w:rsidRPr="000778E1" w:rsidRDefault="00953087" w:rsidP="00C44315">
            <w:pPr>
              <w:jc w:val="both"/>
              <w:rPr>
                <w:rFonts w:eastAsia="Calibri"/>
                <w:sz w:val="28"/>
                <w:szCs w:val="28"/>
              </w:rPr>
            </w:pPr>
            <w:r w:rsidRPr="000778E1">
              <w:rPr>
                <w:rFonts w:eastAsia="Calibri"/>
                <w:sz w:val="28"/>
                <w:szCs w:val="28"/>
              </w:rPr>
              <w:t>_______________/</w:t>
            </w:r>
            <w:r>
              <w:rPr>
                <w:rFonts w:eastAsia="Calibri"/>
                <w:sz w:val="28"/>
                <w:szCs w:val="28"/>
              </w:rPr>
              <w:t>Михалкина Г.П</w:t>
            </w:r>
            <w:r w:rsidR="00D47ECB">
              <w:rPr>
                <w:rFonts w:eastAsia="Calibri"/>
                <w:sz w:val="28"/>
                <w:szCs w:val="28"/>
              </w:rPr>
              <w:t>.</w:t>
            </w:r>
            <w:r w:rsidRPr="000778E1">
              <w:rPr>
                <w:rFonts w:eastAsia="Calibri"/>
                <w:sz w:val="28"/>
                <w:szCs w:val="28"/>
              </w:rPr>
              <w:t>/</w:t>
            </w:r>
          </w:p>
        </w:tc>
        <w:tc>
          <w:tcPr>
            <w:tcW w:w="5288" w:type="dxa"/>
          </w:tcPr>
          <w:p w:rsidR="00953087" w:rsidRPr="000778E1" w:rsidRDefault="00953087" w:rsidP="00C44315">
            <w:pPr>
              <w:jc w:val="both"/>
              <w:rPr>
                <w:rFonts w:eastAsia="Calibri"/>
                <w:sz w:val="28"/>
                <w:szCs w:val="28"/>
              </w:rPr>
            </w:pPr>
          </w:p>
        </w:tc>
      </w:tr>
    </w:tbl>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D47ECB" w:rsidRDefault="00D47ECB" w:rsidP="00D47ECB">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p>
    <w:p w:rsidR="00953087" w:rsidRPr="000778E1" w:rsidRDefault="00953087" w:rsidP="00C44315">
      <w:pPr>
        <w:jc w:val="both"/>
        <w:rPr>
          <w:sz w:val="28"/>
          <w:szCs w:val="28"/>
        </w:rPr>
      </w:pPr>
      <w:r w:rsidRPr="000778E1">
        <w:rPr>
          <w:sz w:val="28"/>
          <w:szCs w:val="28"/>
        </w:rPr>
        <w:t>Организация-разработчик: ГАПОУ «ОГК»</w:t>
      </w:r>
    </w:p>
    <w:p w:rsidR="00953087" w:rsidRPr="000778E1" w:rsidRDefault="00953087" w:rsidP="00C44315">
      <w:pPr>
        <w:jc w:val="both"/>
        <w:rPr>
          <w:sz w:val="28"/>
          <w:szCs w:val="28"/>
        </w:rPr>
      </w:pPr>
    </w:p>
    <w:p w:rsidR="00953087" w:rsidRPr="00EA1DE7" w:rsidRDefault="00953087" w:rsidP="00C44315">
      <w:pPr>
        <w:jc w:val="both"/>
        <w:rPr>
          <w:sz w:val="28"/>
          <w:szCs w:val="28"/>
        </w:rPr>
      </w:pPr>
      <w:r w:rsidRPr="000778E1">
        <w:rPr>
          <w:sz w:val="28"/>
          <w:szCs w:val="28"/>
        </w:rPr>
        <w:t xml:space="preserve">Разработчик: </w:t>
      </w:r>
      <w:r>
        <w:rPr>
          <w:sz w:val="28"/>
          <w:szCs w:val="28"/>
        </w:rPr>
        <w:t>Харченко Ирина Вячеславовна</w:t>
      </w:r>
      <w:r w:rsidRPr="000778E1">
        <w:rPr>
          <w:i/>
          <w:sz w:val="28"/>
          <w:szCs w:val="28"/>
        </w:rPr>
        <w:t>,</w:t>
      </w:r>
      <w:r>
        <w:rPr>
          <w:i/>
          <w:sz w:val="28"/>
          <w:szCs w:val="28"/>
        </w:rPr>
        <w:t xml:space="preserve"> </w:t>
      </w:r>
      <w:r w:rsidRPr="00EA1DE7">
        <w:rPr>
          <w:sz w:val="28"/>
          <w:szCs w:val="28"/>
        </w:rPr>
        <w:t>преподаватель первой квалификационной категории</w:t>
      </w:r>
      <w:r>
        <w:rPr>
          <w:sz w:val="28"/>
          <w:szCs w:val="28"/>
        </w:rPr>
        <w:t>.</w:t>
      </w:r>
    </w:p>
    <w:p w:rsidR="00866517" w:rsidRDefault="00953087" w:rsidP="005B663C">
      <w:pPr>
        <w:jc w:val="center"/>
        <w:rPr>
          <w:b/>
          <w:sz w:val="28"/>
          <w:szCs w:val="28"/>
        </w:rPr>
      </w:pPr>
      <w:r w:rsidRPr="000778E1">
        <w:rPr>
          <w:b/>
          <w:sz w:val="28"/>
          <w:szCs w:val="28"/>
        </w:rPr>
        <w:br w:type="page"/>
      </w:r>
    </w:p>
    <w:p w:rsidR="00953087" w:rsidRDefault="00953087" w:rsidP="005B663C">
      <w:pPr>
        <w:jc w:val="center"/>
        <w:rPr>
          <w:b/>
          <w:caps/>
          <w:sz w:val="28"/>
          <w:szCs w:val="28"/>
        </w:rPr>
      </w:pPr>
      <w:r w:rsidRPr="000778E1">
        <w:rPr>
          <w:b/>
          <w:caps/>
          <w:sz w:val="28"/>
          <w:szCs w:val="28"/>
        </w:rPr>
        <w:lastRenderedPageBreak/>
        <w:t>Содержание</w:t>
      </w:r>
    </w:p>
    <w:p w:rsidR="00866517" w:rsidRDefault="00866517" w:rsidP="005B663C">
      <w:pPr>
        <w:jc w:val="center"/>
        <w:rPr>
          <w:b/>
          <w:caps/>
          <w:sz w:val="28"/>
          <w:szCs w:val="28"/>
        </w:rPr>
      </w:pPr>
    </w:p>
    <w:p w:rsidR="00866517" w:rsidRDefault="00866517" w:rsidP="005B663C">
      <w:pPr>
        <w:jc w:val="center"/>
        <w:rPr>
          <w:b/>
          <w:caps/>
          <w:sz w:val="28"/>
          <w:szCs w:val="28"/>
        </w:rPr>
      </w:pPr>
    </w:p>
    <w:p w:rsidR="00866517" w:rsidRPr="000778E1" w:rsidRDefault="00866517" w:rsidP="005B663C">
      <w:pPr>
        <w:jc w:val="center"/>
        <w:rPr>
          <w:b/>
          <w:caps/>
          <w:sz w:val="28"/>
          <w:szCs w:val="28"/>
        </w:rPr>
      </w:pPr>
    </w:p>
    <w:p w:rsidR="00953087" w:rsidRDefault="00953087" w:rsidP="00C44315">
      <w:pPr>
        <w:jc w:val="both"/>
        <w:rPr>
          <w:b/>
          <w:sz w:val="28"/>
          <w:szCs w:val="28"/>
        </w:rPr>
      </w:pPr>
    </w:p>
    <w:tbl>
      <w:tblPr>
        <w:tblW w:w="9747" w:type="dxa"/>
        <w:tblLayout w:type="fixed"/>
        <w:tblLook w:val="01E0"/>
      </w:tblPr>
      <w:tblGrid>
        <w:gridCol w:w="9166"/>
        <w:gridCol w:w="581"/>
      </w:tblGrid>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1. Пояснительная записка……………………………………………….…….</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2. Общая характеристика учебной дисциплины…………………………….</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3. Место учебной дисциплины в учебном плане……………………………</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4. Результаты освоения учебной дисциплины………………………………</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5. Содержание…………………………………………………………………</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6. Тематический план…………………………………………………………</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 xml:space="preserve">7. Примерные темы </w:t>
            </w:r>
            <w:proofErr w:type="gramStart"/>
            <w:r w:rsidRPr="00DA554A">
              <w:rPr>
                <w:sz w:val="28"/>
                <w:szCs w:val="28"/>
              </w:rPr>
              <w:t>индивидуальных проектов</w:t>
            </w:r>
            <w:proofErr w:type="gramEnd"/>
            <w:r w:rsidRPr="00DA554A">
              <w:rPr>
                <w:sz w:val="28"/>
                <w:szCs w:val="28"/>
              </w:rPr>
              <w:t>…………………………….</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8.Вопросы для подготовки к дифференцированному зач</w:t>
            </w:r>
            <w:r>
              <w:rPr>
                <w:sz w:val="28"/>
                <w:szCs w:val="28"/>
              </w:rPr>
              <w:t>е</w:t>
            </w:r>
            <w:r w:rsidRPr="00DA554A">
              <w:rPr>
                <w:sz w:val="28"/>
                <w:szCs w:val="28"/>
              </w:rPr>
              <w:t xml:space="preserve">ту </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9. Учебно-методическое и материально-техническое обеспечение учебной дисциплины……………………………………………………………………..</w:t>
            </w:r>
          </w:p>
        </w:tc>
        <w:tc>
          <w:tcPr>
            <w:tcW w:w="581" w:type="dxa"/>
            <w:shd w:val="clear" w:color="auto" w:fill="auto"/>
          </w:tcPr>
          <w:p w:rsidR="005B663C" w:rsidRPr="00DA554A" w:rsidRDefault="005B663C" w:rsidP="005A0A87">
            <w:pPr>
              <w:jc w:val="both"/>
              <w:rPr>
                <w:sz w:val="28"/>
                <w:szCs w:val="28"/>
              </w:rPr>
            </w:pPr>
          </w:p>
        </w:tc>
      </w:tr>
      <w:tr w:rsidR="005B663C" w:rsidRPr="00DA554A" w:rsidTr="005A0A87">
        <w:tc>
          <w:tcPr>
            <w:tcW w:w="9166" w:type="dxa"/>
            <w:shd w:val="clear" w:color="auto" w:fill="auto"/>
          </w:tcPr>
          <w:p w:rsidR="005B663C" w:rsidRPr="00DA554A" w:rsidRDefault="005B663C" w:rsidP="005A0A87">
            <w:pPr>
              <w:jc w:val="both"/>
              <w:rPr>
                <w:sz w:val="28"/>
                <w:szCs w:val="28"/>
              </w:rPr>
            </w:pPr>
            <w:r w:rsidRPr="00DA554A">
              <w:rPr>
                <w:sz w:val="28"/>
                <w:szCs w:val="28"/>
              </w:rPr>
              <w:t>10. Литература…………………………………………………………………..</w:t>
            </w:r>
          </w:p>
        </w:tc>
        <w:tc>
          <w:tcPr>
            <w:tcW w:w="581" w:type="dxa"/>
            <w:shd w:val="clear" w:color="auto" w:fill="auto"/>
          </w:tcPr>
          <w:p w:rsidR="005B663C" w:rsidRPr="00DA554A" w:rsidRDefault="005B663C" w:rsidP="005A0A87">
            <w:pPr>
              <w:jc w:val="both"/>
              <w:rPr>
                <w:sz w:val="28"/>
                <w:szCs w:val="28"/>
              </w:rPr>
            </w:pPr>
          </w:p>
        </w:tc>
      </w:tr>
    </w:tbl>
    <w:p w:rsidR="005B663C" w:rsidRPr="000778E1" w:rsidRDefault="005B663C" w:rsidP="005B663C">
      <w:pPr>
        <w:jc w:val="center"/>
        <w:rPr>
          <w:b/>
          <w:caps/>
          <w:sz w:val="28"/>
          <w:szCs w:val="28"/>
        </w:rPr>
      </w:pPr>
    </w:p>
    <w:p w:rsidR="00953087" w:rsidRDefault="00953087"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5B663C" w:rsidRDefault="005B663C" w:rsidP="00C44315">
      <w:pPr>
        <w:jc w:val="both"/>
        <w:rPr>
          <w:b/>
          <w:sz w:val="28"/>
          <w:szCs w:val="28"/>
        </w:rPr>
      </w:pPr>
    </w:p>
    <w:p w:rsidR="00953087" w:rsidRDefault="00953087" w:rsidP="00C44315">
      <w:pPr>
        <w:jc w:val="both"/>
        <w:rPr>
          <w:b/>
          <w:sz w:val="28"/>
          <w:szCs w:val="28"/>
        </w:rPr>
      </w:pPr>
    </w:p>
    <w:p w:rsidR="00953087" w:rsidRPr="000778E1" w:rsidRDefault="00953087" w:rsidP="005B663C">
      <w:pPr>
        <w:jc w:val="center"/>
        <w:rPr>
          <w:b/>
          <w:sz w:val="28"/>
          <w:szCs w:val="28"/>
        </w:rPr>
      </w:pPr>
      <w:r w:rsidRPr="00523DC4">
        <w:rPr>
          <w:b/>
          <w:sz w:val="28"/>
          <w:szCs w:val="28"/>
        </w:rPr>
        <w:t>1</w:t>
      </w:r>
      <w:r w:rsidRPr="000778E1">
        <w:rPr>
          <w:b/>
          <w:sz w:val="28"/>
          <w:szCs w:val="28"/>
        </w:rPr>
        <w:t>.ПОЯСНИТЕЛЬНАЯ ЗАПИСКА</w:t>
      </w:r>
    </w:p>
    <w:p w:rsidR="00953087" w:rsidRPr="000778E1" w:rsidRDefault="00953087" w:rsidP="00C44315">
      <w:pPr>
        <w:jc w:val="both"/>
        <w:rPr>
          <w:b/>
          <w:sz w:val="28"/>
          <w:szCs w:val="28"/>
        </w:rPr>
      </w:pPr>
    </w:p>
    <w:p w:rsidR="00953087" w:rsidRPr="000778E1" w:rsidRDefault="00953087" w:rsidP="00C44315">
      <w:pPr>
        <w:tabs>
          <w:tab w:val="num" w:pos="600"/>
        </w:tabs>
        <w:ind w:firstLine="851"/>
        <w:jc w:val="both"/>
        <w:rPr>
          <w:sz w:val="28"/>
          <w:szCs w:val="28"/>
        </w:rPr>
      </w:pPr>
      <w:r w:rsidRPr="000778E1">
        <w:rPr>
          <w:sz w:val="28"/>
          <w:szCs w:val="28"/>
        </w:rPr>
        <w:t xml:space="preserve">Рабочая программа учебной </w:t>
      </w:r>
      <w:r w:rsidRPr="00EA1DE7">
        <w:rPr>
          <w:sz w:val="28"/>
          <w:szCs w:val="28"/>
        </w:rPr>
        <w:t>дисциплины «Основы безопасности жизнедеятельности»</w:t>
      </w:r>
      <w:r w:rsidRPr="000778E1">
        <w:rPr>
          <w:sz w:val="28"/>
          <w:szCs w:val="28"/>
        </w:rPr>
        <w:t xml:space="preserve"> составлена на основе:</w:t>
      </w:r>
    </w:p>
    <w:p w:rsidR="00953087" w:rsidRPr="000778E1" w:rsidRDefault="00953087" w:rsidP="00C44315">
      <w:pPr>
        <w:tabs>
          <w:tab w:val="num" w:pos="600"/>
        </w:tabs>
        <w:ind w:firstLine="851"/>
        <w:jc w:val="both"/>
        <w:rPr>
          <w:sz w:val="28"/>
          <w:szCs w:val="28"/>
        </w:rPr>
      </w:pPr>
      <w:proofErr w:type="gramStart"/>
      <w:r w:rsidRPr="000778E1">
        <w:rPr>
          <w:sz w:val="28"/>
          <w:szCs w:val="28"/>
        </w:rPr>
        <w:t xml:space="preserve">- Федерального государственного образовательного стандарта среднего общего образования, утвержденного приказом </w:t>
      </w:r>
      <w:proofErr w:type="spellStart"/>
      <w:r w:rsidRPr="000778E1">
        <w:rPr>
          <w:sz w:val="28"/>
          <w:szCs w:val="28"/>
        </w:rPr>
        <w:t>Минобрнауки</w:t>
      </w:r>
      <w:proofErr w:type="spellEnd"/>
      <w:r w:rsidRPr="000778E1">
        <w:rPr>
          <w:sz w:val="28"/>
          <w:szCs w:val="28"/>
        </w:rPr>
        <w:t xml:space="preserve"> России от 17.02.2012 г. № 413, зарегистрированного в Минюсте России 07.06.2012, регистрационный № 24480;  </w:t>
      </w:r>
      <w:proofErr w:type="gramEnd"/>
    </w:p>
    <w:p w:rsidR="00953087" w:rsidRPr="000778E1" w:rsidRDefault="00953087" w:rsidP="00C44315">
      <w:pPr>
        <w:tabs>
          <w:tab w:val="num" w:pos="600"/>
        </w:tabs>
        <w:ind w:firstLine="851"/>
        <w:jc w:val="both"/>
        <w:rPr>
          <w:sz w:val="28"/>
          <w:szCs w:val="28"/>
        </w:rPr>
      </w:pPr>
      <w:proofErr w:type="gramStart"/>
      <w:r w:rsidRPr="000778E1">
        <w:rPr>
          <w:sz w:val="28"/>
          <w:szCs w:val="28"/>
        </w:rP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w:t>
      </w:r>
      <w:proofErr w:type="gramEnd"/>
    </w:p>
    <w:p w:rsidR="00953087" w:rsidRPr="000778E1" w:rsidRDefault="00953087" w:rsidP="00C44315">
      <w:pPr>
        <w:tabs>
          <w:tab w:val="num" w:pos="600"/>
        </w:tabs>
        <w:ind w:firstLine="851"/>
        <w:jc w:val="both"/>
        <w:rPr>
          <w:sz w:val="28"/>
          <w:szCs w:val="28"/>
        </w:rPr>
      </w:pPr>
      <w:proofErr w:type="gramStart"/>
      <w:r w:rsidRPr="000778E1">
        <w:rPr>
          <w:sz w:val="28"/>
          <w:szCs w:val="28"/>
        </w:rPr>
        <w:t xml:space="preserve">-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 и</w:t>
      </w:r>
      <w:proofErr w:type="gramEnd"/>
      <w:r w:rsidRPr="000778E1">
        <w:rPr>
          <w:sz w:val="28"/>
          <w:szCs w:val="28"/>
        </w:rPr>
        <w:t xml:space="preserve"> Примерных программ общеобразовательных учебных дисциплин для профессиональных образовательных организаций (2015 г.);</w:t>
      </w:r>
    </w:p>
    <w:p w:rsidR="00953087" w:rsidRPr="000778E1" w:rsidRDefault="00953087" w:rsidP="00C44315">
      <w:pPr>
        <w:tabs>
          <w:tab w:val="num" w:pos="600"/>
        </w:tabs>
        <w:ind w:firstLine="851"/>
        <w:jc w:val="both"/>
        <w:rPr>
          <w:sz w:val="28"/>
          <w:szCs w:val="28"/>
        </w:rPr>
      </w:pPr>
      <w:r w:rsidRPr="000778E1">
        <w:rPr>
          <w:sz w:val="28"/>
          <w:szCs w:val="28"/>
        </w:rPr>
        <w:t>- Примерной основной образовательной программы среднего общего образования (</w:t>
      </w:r>
      <w:proofErr w:type="gramStart"/>
      <w:r w:rsidRPr="000778E1">
        <w:rPr>
          <w:sz w:val="28"/>
          <w:szCs w:val="28"/>
        </w:rPr>
        <w:t>одобрена</w:t>
      </w:r>
      <w:proofErr w:type="gramEnd"/>
      <w:r w:rsidRPr="000778E1">
        <w:rPr>
          <w:sz w:val="28"/>
          <w:szCs w:val="28"/>
        </w:rPr>
        <w:t xml:space="preserve"> решением федерального учебно-методического объединения по общему образования, протокол № 2/16-з от 28 июня 2016 г.);</w:t>
      </w:r>
    </w:p>
    <w:p w:rsidR="00953087" w:rsidRPr="000778E1" w:rsidRDefault="00953087" w:rsidP="00C44315">
      <w:pPr>
        <w:tabs>
          <w:tab w:val="num" w:pos="600"/>
        </w:tabs>
        <w:ind w:firstLine="851"/>
        <w:jc w:val="both"/>
        <w:rPr>
          <w:sz w:val="28"/>
          <w:szCs w:val="28"/>
        </w:rPr>
      </w:pPr>
      <w:r w:rsidRPr="000778E1">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953087" w:rsidRPr="000778E1" w:rsidRDefault="00953087" w:rsidP="00C44315">
      <w:pPr>
        <w:pStyle w:val="af1"/>
        <w:jc w:val="both"/>
        <w:rPr>
          <w:sz w:val="28"/>
          <w:szCs w:val="28"/>
        </w:rPr>
      </w:pPr>
      <w:r w:rsidRPr="000778E1">
        <w:rPr>
          <w:sz w:val="28"/>
          <w:szCs w:val="28"/>
        </w:rPr>
        <w:t xml:space="preserve">При освоении профессии/специальности </w:t>
      </w:r>
      <w:r w:rsidRPr="00953087">
        <w:rPr>
          <w:color w:val="000000"/>
          <w:sz w:val="28"/>
          <w:szCs w:val="28"/>
          <w:u w:val="single"/>
        </w:rPr>
        <w:t>15.01.31 Мастер контрольно-измерительных приборов и автоматики</w:t>
      </w:r>
      <w:r w:rsidRPr="00953087">
        <w:rPr>
          <w:color w:val="000000"/>
          <w:sz w:val="28"/>
          <w:szCs w:val="28"/>
        </w:rPr>
        <w:t xml:space="preserve"> </w:t>
      </w:r>
      <w:r w:rsidRPr="000778E1">
        <w:rPr>
          <w:sz w:val="28"/>
          <w:szCs w:val="28"/>
        </w:rPr>
        <w:t xml:space="preserve">дисциплина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 xml:space="preserve">дисциплина в объеме </w:t>
      </w:r>
      <w:r w:rsidRPr="00C237D8">
        <w:rPr>
          <w:color w:val="000000"/>
          <w:sz w:val="28"/>
          <w:szCs w:val="28"/>
          <w:u w:val="single"/>
        </w:rPr>
        <w:t>7</w:t>
      </w:r>
      <w:r>
        <w:rPr>
          <w:color w:val="000000"/>
          <w:sz w:val="28"/>
          <w:szCs w:val="28"/>
          <w:u w:val="single"/>
        </w:rPr>
        <w:t>2</w:t>
      </w:r>
      <w:r w:rsidRPr="00EA1DE7">
        <w:rPr>
          <w:color w:val="000000"/>
          <w:sz w:val="28"/>
          <w:szCs w:val="28"/>
          <w:u w:val="single"/>
        </w:rPr>
        <w:t xml:space="preserve"> </w:t>
      </w:r>
      <w:r w:rsidRPr="000778E1">
        <w:rPr>
          <w:sz w:val="28"/>
          <w:szCs w:val="28"/>
        </w:rPr>
        <w:t xml:space="preserve"> часов (из них </w:t>
      </w:r>
      <w:r w:rsidRPr="00D46D32">
        <w:rPr>
          <w:sz w:val="28"/>
          <w:szCs w:val="28"/>
          <w:u w:val="single"/>
        </w:rPr>
        <w:t>5</w:t>
      </w:r>
      <w:r>
        <w:rPr>
          <w:sz w:val="28"/>
          <w:szCs w:val="28"/>
          <w:u w:val="single"/>
        </w:rPr>
        <w:t>4</w:t>
      </w:r>
      <w:r w:rsidRPr="000778E1">
        <w:rPr>
          <w:sz w:val="28"/>
          <w:szCs w:val="28"/>
        </w:rPr>
        <w:t xml:space="preserve"> часов теоретических занятий, </w:t>
      </w:r>
      <w:r w:rsidRPr="006B5E28">
        <w:rPr>
          <w:sz w:val="28"/>
          <w:szCs w:val="28"/>
          <w:u w:val="single"/>
        </w:rPr>
        <w:t>1</w:t>
      </w:r>
      <w:r>
        <w:rPr>
          <w:sz w:val="28"/>
          <w:szCs w:val="28"/>
          <w:u w:val="single"/>
        </w:rPr>
        <w:t>6</w:t>
      </w:r>
      <w:r w:rsidRPr="00EA1DE7">
        <w:rPr>
          <w:sz w:val="28"/>
          <w:szCs w:val="28"/>
          <w:u w:val="single"/>
        </w:rPr>
        <w:t xml:space="preserve"> </w:t>
      </w:r>
      <w:r w:rsidRPr="000778E1">
        <w:rPr>
          <w:sz w:val="28"/>
          <w:szCs w:val="28"/>
        </w:rPr>
        <w:t xml:space="preserve">часов практических занятий и </w:t>
      </w:r>
      <w:r w:rsidRPr="00953087">
        <w:rPr>
          <w:sz w:val="28"/>
          <w:szCs w:val="28"/>
          <w:u w:val="single"/>
        </w:rPr>
        <w:t>2</w:t>
      </w:r>
      <w:r w:rsidRPr="000778E1">
        <w:rPr>
          <w:sz w:val="28"/>
          <w:szCs w:val="28"/>
        </w:rPr>
        <w:t xml:space="preserve"> часов </w:t>
      </w:r>
      <w:r>
        <w:rPr>
          <w:sz w:val="28"/>
          <w:szCs w:val="28"/>
        </w:rPr>
        <w:t>консультаций</w:t>
      </w:r>
      <w:r w:rsidRPr="000778E1">
        <w:rPr>
          <w:sz w:val="28"/>
          <w:szCs w:val="28"/>
        </w:rPr>
        <w:t xml:space="preserve">). </w:t>
      </w:r>
    </w:p>
    <w:p w:rsidR="00953087" w:rsidRPr="000778E1" w:rsidRDefault="00953087" w:rsidP="00C44315">
      <w:pPr>
        <w:ind w:firstLine="540"/>
        <w:jc w:val="both"/>
        <w:rPr>
          <w:sz w:val="28"/>
          <w:szCs w:val="28"/>
        </w:rPr>
      </w:pPr>
      <w:r w:rsidRPr="000778E1">
        <w:rPr>
          <w:sz w:val="28"/>
          <w:szCs w:val="28"/>
        </w:rPr>
        <w:t xml:space="preserve">В результате изучения учебной дисциплины </w:t>
      </w:r>
      <w:r>
        <w:rPr>
          <w:sz w:val="28"/>
          <w:szCs w:val="28"/>
        </w:rPr>
        <w:t>«Основы безопасности жизнедеятельности»</w:t>
      </w:r>
      <w:r w:rsidRPr="000778E1">
        <w:rPr>
          <w:sz w:val="28"/>
          <w:szCs w:val="28"/>
        </w:rPr>
        <w:t xml:space="preserve"> </w:t>
      </w:r>
      <w:proofErr w:type="gramStart"/>
      <w:r w:rsidRPr="000778E1">
        <w:rPr>
          <w:sz w:val="28"/>
          <w:szCs w:val="28"/>
        </w:rPr>
        <w:t>обучающийся</w:t>
      </w:r>
      <w:proofErr w:type="gramEnd"/>
      <w:r w:rsidRPr="000778E1">
        <w:rPr>
          <w:sz w:val="28"/>
          <w:szCs w:val="28"/>
        </w:rPr>
        <w:t xml:space="preserve"> на базовом научится:</w:t>
      </w:r>
    </w:p>
    <w:p w:rsidR="00953087" w:rsidRDefault="00953087" w:rsidP="00C44315">
      <w:pPr>
        <w:suppressAutoHyphens/>
        <w:ind w:firstLine="709"/>
        <w:jc w:val="both"/>
        <w:rPr>
          <w:b/>
          <w:sz w:val="28"/>
          <w:szCs w:val="28"/>
          <w:lang w:eastAsia="en-US"/>
        </w:rPr>
      </w:pPr>
    </w:p>
    <w:p w:rsidR="00953087" w:rsidRDefault="00953087" w:rsidP="00C44315">
      <w:pPr>
        <w:suppressAutoHyphens/>
        <w:ind w:firstLine="709"/>
        <w:jc w:val="both"/>
        <w:rPr>
          <w:b/>
          <w:sz w:val="28"/>
          <w:szCs w:val="28"/>
          <w:lang w:eastAsia="en-US"/>
        </w:rPr>
      </w:pPr>
    </w:p>
    <w:p w:rsidR="00953087" w:rsidRDefault="00953087" w:rsidP="00C44315">
      <w:pPr>
        <w:suppressAutoHyphens/>
        <w:ind w:firstLine="709"/>
        <w:jc w:val="both"/>
        <w:rPr>
          <w:b/>
          <w:sz w:val="28"/>
          <w:szCs w:val="28"/>
          <w:lang w:eastAsia="en-US"/>
        </w:rPr>
      </w:pPr>
    </w:p>
    <w:p w:rsidR="00953087" w:rsidRDefault="00953087" w:rsidP="00C44315">
      <w:pPr>
        <w:suppressAutoHyphens/>
        <w:ind w:firstLine="709"/>
        <w:jc w:val="both"/>
        <w:rPr>
          <w:b/>
          <w:sz w:val="28"/>
          <w:szCs w:val="28"/>
          <w:lang w:eastAsia="en-US"/>
        </w:rPr>
      </w:pPr>
    </w:p>
    <w:p w:rsidR="00953087" w:rsidRPr="006B5E28" w:rsidRDefault="00953087" w:rsidP="00C44315">
      <w:pPr>
        <w:suppressAutoHyphens/>
        <w:ind w:firstLine="709"/>
        <w:jc w:val="both"/>
        <w:rPr>
          <w:rFonts w:eastAsia="Calibri"/>
          <w:sz w:val="28"/>
          <w:szCs w:val="22"/>
          <w:lang w:eastAsia="en-US"/>
        </w:rPr>
      </w:pPr>
      <w:r w:rsidRPr="006B5E28">
        <w:rPr>
          <w:b/>
          <w:sz w:val="28"/>
          <w:szCs w:val="28"/>
          <w:lang w:eastAsia="en-US"/>
        </w:rPr>
        <w:t>Основы комплексной безопасности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безопасности дорожного движения;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дорожных знаках;</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охраны окружающей среды;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наиболее неблагоприятные территории в районе проживания;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факторы </w:t>
      </w:r>
      <w:proofErr w:type="spellStart"/>
      <w:r w:rsidRPr="006B5E28">
        <w:rPr>
          <w:rFonts w:eastAsia="Calibri"/>
          <w:sz w:val="28"/>
          <w:szCs w:val="20"/>
          <w:u w:color="000000"/>
          <w:bdr w:val="nil"/>
          <w:lang w:eastAsia="ru-RU"/>
        </w:rPr>
        <w:t>экориска</w:t>
      </w:r>
      <w:proofErr w:type="spellEnd"/>
      <w:r w:rsidRPr="006B5E28">
        <w:rPr>
          <w:rFonts w:eastAsia="Calibri"/>
          <w:sz w:val="28"/>
          <w:szCs w:val="20"/>
          <w:u w:color="000000"/>
          <w:bdr w:val="nil"/>
          <w:lang w:eastAsia="ru-RU"/>
        </w:rPr>
        <w:t>, объяснять, как снизить последствия их воздействия;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для чего применяются и используются экологические знаки;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охраны окружающей среды;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распознавать явные и скрытые опасности в современных молодежных хобби;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соблюдать правила безопасности в увлечениях, не противоречащих законодательству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на транспорте;</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rsidR="00953087" w:rsidRPr="006B5E28" w:rsidRDefault="00953087" w:rsidP="00C44315">
      <w:pPr>
        <w:suppressAutoHyphens/>
        <w:ind w:firstLine="709"/>
        <w:jc w:val="both"/>
        <w:rPr>
          <w:rFonts w:eastAsia="Calibri"/>
          <w:sz w:val="28"/>
          <w:szCs w:val="22"/>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Защита населения Российской Федерации от опасных и чрезвычайных ситуаций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потенциальных опасностей природного, техногенного и социального характера, характерных для региона проживания, и опасностей и </w:t>
      </w:r>
      <w:r w:rsidRPr="006B5E28">
        <w:rPr>
          <w:rFonts w:eastAsia="Calibri"/>
          <w:sz w:val="28"/>
          <w:szCs w:val="20"/>
          <w:u w:color="000000"/>
          <w:bdr w:val="nil"/>
          <w:lang w:eastAsia="ru-RU"/>
        </w:rPr>
        <w:lastRenderedPageBreak/>
        <w:t>чрезвычайных ситуаций, возникающих при ведении военных действий или вследствие этих действий;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причины их возникновения, характеристики, поражающие факторы, особенности и последствия;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средства индивидуальной, коллективной защиты и приборы индивидуального дозиметрического контроля;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rsidR="00953087" w:rsidRPr="006B5E28" w:rsidRDefault="00953087" w:rsidP="00C44315">
      <w:pPr>
        <w:suppressAutoHyphens/>
        <w:ind w:firstLine="709"/>
        <w:jc w:val="both"/>
        <w:rPr>
          <w:rFonts w:eastAsia="Calibri"/>
          <w:sz w:val="28"/>
          <w:szCs w:val="22"/>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Основы противодействия экстремизму, терроризму и наркотизму в Российской Федерации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экстремизма, терроризма и наркотизма в Российской Федерации;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взаимосвязь экстремизма, терроризма и наркотизма;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противодействия экстремизму, терроризму и наркотизму в Российской Федерации;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общегосударственной системы противодействия экстремизму, терроризму и наркотизму;</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основные принципы и направления противодействия экстремистской, террористической деятельности и наркотизму;</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органы исполнительной власти, осуществляющие противодействие экстремизму, терроризму и наркотизму в Российской Федерации;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признаки вовлечения в экстремистскую и террористическую деятельность;</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распознавать симптомы употребления наркотических средств;</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действия граждан при установлении уровней террористической опасности;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правила и рекомендации в случае проведения террористической акции;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953087" w:rsidRPr="006B5E28" w:rsidRDefault="00953087" w:rsidP="00C44315">
      <w:pPr>
        <w:suppressAutoHyphens/>
        <w:ind w:firstLine="709"/>
        <w:jc w:val="both"/>
        <w:rPr>
          <w:rFonts w:eastAsia="Calibri"/>
          <w:sz w:val="28"/>
          <w:szCs w:val="22"/>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Основы здорового образа жизни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здорового образа жизни;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факторы здорового образа жизни;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преимущества здорового образа жизни;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здорового образа жизни для благополучия общества и государства;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репродуктивного здоровья;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rsidR="00953087" w:rsidRDefault="00953087" w:rsidP="00C44315">
      <w:pPr>
        <w:suppressAutoHyphens/>
        <w:ind w:firstLine="284"/>
        <w:jc w:val="both"/>
        <w:rPr>
          <w:rFonts w:eastAsia="Calibri"/>
          <w:sz w:val="28"/>
          <w:szCs w:val="28"/>
          <w:u w:color="000000"/>
          <w:bdr w:val="nil"/>
          <w:lang w:eastAsia="ru-RU"/>
        </w:rPr>
      </w:pPr>
      <w:r w:rsidRPr="006B5E28">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B5E28">
        <w:rPr>
          <w:rFonts w:eastAsia="Calibri"/>
          <w:sz w:val="28"/>
          <w:szCs w:val="28"/>
          <w:u w:color="000000"/>
          <w:bdr w:val="nil"/>
          <w:lang w:eastAsia="ru-RU"/>
        </w:rPr>
        <w:t>.</w:t>
      </w:r>
    </w:p>
    <w:p w:rsidR="00953087" w:rsidRPr="00055C24" w:rsidRDefault="00953087" w:rsidP="00C44315">
      <w:pPr>
        <w:suppressAutoHyphens/>
        <w:ind w:firstLine="284"/>
        <w:jc w:val="both"/>
        <w:rPr>
          <w:rFonts w:eastAsia="Calibri"/>
          <w:sz w:val="28"/>
          <w:szCs w:val="28"/>
          <w:u w:color="000000"/>
          <w:bdr w:val="nil"/>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Основы медицинских знаний и оказание первой помощи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highlight w:val="white"/>
          <w:u w:color="000000"/>
          <w:bdr w:val="nil"/>
          <w:lang w:eastAsia="ru-RU"/>
        </w:rPr>
        <w:t>Комментировать</w:t>
      </w:r>
      <w:r w:rsidRPr="006B5E28">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оказания первой помощи;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отличать первую помощь от медицинской помощи;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распознавать состояния, при которых оказывается первая помощь, и определять мероприятия по ее оказанию;</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оказывать первую помощь при неотложных состояниях;</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сфере санитарно-эпидемиологическом благополучия населения;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классифицировать основные инфекционные болезни;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rsidR="00953087" w:rsidRPr="006B5E28" w:rsidRDefault="00953087" w:rsidP="00C44315">
      <w:pPr>
        <w:suppressAutoHyphens/>
        <w:ind w:firstLine="709"/>
        <w:jc w:val="both"/>
        <w:rPr>
          <w:rFonts w:eastAsia="Calibri"/>
          <w:sz w:val="28"/>
          <w:szCs w:val="22"/>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Основы обороны государства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состояние и тенденции развития современного мира и России;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национальные интересы РФ и стратегические национальные приоритеты;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основных внешних и внутренних опасностей;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обороны государства;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основы и организацию обороны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и использование ВС РФ в области обороны;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объяснять направление военной политики РФ в современных условиях;</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предназначение и задачи Вооруженных Сил РФ, других войск, воинских формирований и органов в мирное и военное время;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историю создания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структуру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виды и рода войск ВС РФ, их предназначение и задачи;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символы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воинских традиций и ритуалов ВС РФ.</w:t>
      </w:r>
    </w:p>
    <w:p w:rsidR="00953087" w:rsidRPr="006B5E28" w:rsidRDefault="00953087" w:rsidP="00C44315">
      <w:pPr>
        <w:suppressAutoHyphens/>
        <w:ind w:firstLine="709"/>
        <w:jc w:val="both"/>
        <w:rPr>
          <w:rFonts w:eastAsia="Calibri"/>
          <w:b/>
          <w:sz w:val="28"/>
          <w:szCs w:val="22"/>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Правовые основы военной службы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воинской обязанности граждан и военной службы;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обязательную и добровольную подготовку к военной службе;</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организацию воинского учета;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Общевоинских уставов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Общевоинские уставы ВС РФ при подготовке к прохождению военной службы по призыву, контракту;</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rsidR="00953087" w:rsidRPr="006B5E28" w:rsidRDefault="00953087" w:rsidP="00C44315">
      <w:pPr>
        <w:suppressAutoHyphens/>
        <w:ind w:firstLine="284"/>
        <w:jc w:val="both"/>
        <w:rPr>
          <w:rFonts w:eastAsia="Calibri"/>
          <w:spacing w:val="-8"/>
          <w:sz w:val="28"/>
          <w:szCs w:val="20"/>
          <w:u w:color="000000"/>
          <w:bdr w:val="nil"/>
          <w:lang w:eastAsia="ru-RU"/>
        </w:rPr>
      </w:pPr>
      <w:r w:rsidRPr="006B5E28">
        <w:rPr>
          <w:rFonts w:eastAsia="Calibri"/>
          <w:spacing w:val="-8"/>
          <w:sz w:val="28"/>
          <w:szCs w:val="20"/>
          <w:u w:color="000000"/>
          <w:bdr w:val="nil"/>
          <w:lang w:eastAsia="ru-RU"/>
        </w:rPr>
        <w:t>различать военную форму одежды и знаки различия военнослужащих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основание увольнения с военной службы;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запаса;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порядок зачисления и пребывания в запасе;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мобилизационного резерва;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заключения контракта и сроки пребывания в резерве.</w:t>
      </w:r>
    </w:p>
    <w:p w:rsidR="00953087" w:rsidRPr="006B5E28" w:rsidRDefault="00953087" w:rsidP="00C44315">
      <w:pPr>
        <w:suppressAutoHyphens/>
        <w:ind w:firstLine="709"/>
        <w:jc w:val="both"/>
        <w:rPr>
          <w:rFonts w:eastAsia="Calibri"/>
          <w:sz w:val="28"/>
          <w:szCs w:val="22"/>
          <w:lang w:eastAsia="ru-RU"/>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Элементы начальной военной подготовки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Строевого устава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Строевой устав ВС РФ при обучении элементам строевой подготовки;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Строевого устава ВС РФ;</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и движение без оружия;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выполнять воинское приветствие без оружия на месте и в движении, выход из строя и возвращение в строй, подход к начальнику и отход от него;</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в составе отделения на месте и в движении;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команд управления строем с помощью голоса;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боевые свойства и общее устройство автомата Калашникова;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неполную разборку и сборку автомата Калашникова для чистки и смазки;</w:t>
      </w:r>
      <w:r w:rsidRPr="006B5E28">
        <w:rPr>
          <w:rFonts w:eastAsia="Calibri"/>
          <w:sz w:val="28"/>
          <w:szCs w:val="20"/>
          <w:u w:color="000000"/>
          <w:bdr w:val="nil"/>
          <w:lang w:eastAsia="ru-RU"/>
        </w:rPr>
        <w:tab/>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хранения автомата;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составляющие патрона;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снаряжать магазин патронами;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явление выстрела и его практическое значение;</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начальной скорости пули, траектории полета пули, пробивного и убойного действия пули при поражении противника;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влияние отдачи оружия на результат выстрела;</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выбирать прицел и правильную точку прицеливания для стрельбы по неподвижным целям;</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ошибки прицеливания по результатам стрельбы;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изготовку к стрельбе;</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производить стрельбу;</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и боевые свойства гранат;</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наступательные и оборонительные гранаты;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устройство ручных осколочных гранат; </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и правила снаряжения и метания ручных гранат;</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гранатами;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предназначение современного общевойскового боя;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современный общевойсковой бой;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«К бою», «Встать»;</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в каких случаях используются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выполнять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 xml:space="preserve"> (по-пластунски, на </w:t>
      </w:r>
      <w:proofErr w:type="spellStart"/>
      <w:r w:rsidRPr="006B5E28">
        <w:rPr>
          <w:rFonts w:eastAsia="Calibri"/>
          <w:sz w:val="28"/>
          <w:szCs w:val="20"/>
          <w:u w:color="000000"/>
          <w:bdr w:val="nil"/>
          <w:lang w:eastAsia="ru-RU"/>
        </w:rPr>
        <w:t>получетвереньках</w:t>
      </w:r>
      <w:proofErr w:type="spellEnd"/>
      <w:r w:rsidRPr="006B5E28">
        <w:rPr>
          <w:rFonts w:eastAsia="Calibri"/>
          <w:sz w:val="28"/>
          <w:szCs w:val="20"/>
          <w:u w:color="000000"/>
          <w:bdr w:val="nil"/>
          <w:lang w:eastAsia="ru-RU"/>
        </w:rPr>
        <w:t>, на боку);</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передвигаться по азимутам;</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средства индивидуальной защиты;</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состав и область применения аптечки индивидуальной;</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особенности оказания первой помощи в бою;</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по выносу раненых с поля боя.</w:t>
      </w:r>
    </w:p>
    <w:p w:rsidR="00953087" w:rsidRDefault="00953087" w:rsidP="00C44315">
      <w:pPr>
        <w:suppressAutoHyphens/>
        <w:ind w:firstLine="709"/>
        <w:jc w:val="both"/>
        <w:rPr>
          <w:rFonts w:eastAsia="Calibri"/>
          <w:b/>
          <w:sz w:val="28"/>
          <w:szCs w:val="22"/>
          <w:lang w:eastAsia="en-US"/>
        </w:rPr>
      </w:pPr>
    </w:p>
    <w:p w:rsidR="00953087" w:rsidRPr="006B5E28" w:rsidRDefault="00953087" w:rsidP="00C44315">
      <w:pPr>
        <w:suppressAutoHyphens/>
        <w:ind w:firstLine="709"/>
        <w:jc w:val="both"/>
        <w:rPr>
          <w:rFonts w:eastAsia="Calibri"/>
          <w:b/>
          <w:sz w:val="28"/>
          <w:szCs w:val="22"/>
          <w:lang w:eastAsia="en-US"/>
        </w:rPr>
      </w:pPr>
      <w:r w:rsidRPr="006B5E28">
        <w:rPr>
          <w:rFonts w:eastAsia="Calibri"/>
          <w:b/>
          <w:sz w:val="28"/>
          <w:szCs w:val="22"/>
          <w:lang w:eastAsia="en-US"/>
        </w:rPr>
        <w:t>Военно-профессиональная деятельность</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военно-профессиональной деятельности;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подготовки граждан по военно-учетным специальностям;</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подготовки офицеров в различных учебных и военно-учебных заведениях;</w:t>
      </w:r>
    </w:p>
    <w:p w:rsidR="00953087" w:rsidRPr="006B5E28" w:rsidRDefault="00953087" w:rsidP="00C44315">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953087" w:rsidRPr="006B5E28" w:rsidRDefault="00953087" w:rsidP="00C44315">
      <w:pPr>
        <w:jc w:val="both"/>
        <w:rPr>
          <w:sz w:val="28"/>
          <w:szCs w:val="28"/>
        </w:rPr>
      </w:pPr>
    </w:p>
    <w:p w:rsidR="00953087" w:rsidRPr="000778E1" w:rsidRDefault="00953087" w:rsidP="00C44315">
      <w:pPr>
        <w:ind w:firstLine="540"/>
        <w:jc w:val="both"/>
        <w:rPr>
          <w:sz w:val="28"/>
          <w:szCs w:val="28"/>
        </w:rPr>
      </w:pPr>
      <w:proofErr w:type="gramStart"/>
      <w:r w:rsidRPr="000778E1">
        <w:rPr>
          <w:sz w:val="28"/>
          <w:szCs w:val="28"/>
        </w:rPr>
        <w:t>Обучающийся</w:t>
      </w:r>
      <w:proofErr w:type="gramEnd"/>
      <w:r w:rsidRPr="000778E1">
        <w:rPr>
          <w:sz w:val="28"/>
          <w:szCs w:val="28"/>
        </w:rPr>
        <w:t xml:space="preserve"> на базовом</w:t>
      </w:r>
      <w:r>
        <w:rPr>
          <w:sz w:val="28"/>
          <w:szCs w:val="28"/>
        </w:rPr>
        <w:t xml:space="preserve"> </w:t>
      </w:r>
      <w:r w:rsidRPr="000778E1">
        <w:rPr>
          <w:sz w:val="28"/>
          <w:szCs w:val="28"/>
        </w:rPr>
        <w:t>уровне получит возможность научиться:</w:t>
      </w:r>
    </w:p>
    <w:p w:rsidR="00953087" w:rsidRPr="006B5E28" w:rsidRDefault="00953087" w:rsidP="00C44315">
      <w:pPr>
        <w:suppressAutoHyphens/>
        <w:ind w:firstLine="709"/>
        <w:jc w:val="both"/>
        <w:rPr>
          <w:rFonts w:eastAsia="Calibri"/>
          <w:b/>
          <w:i/>
          <w:sz w:val="28"/>
          <w:szCs w:val="22"/>
          <w:lang w:eastAsia="en-US"/>
        </w:rPr>
      </w:pPr>
      <w:r w:rsidRPr="006B5E28">
        <w:rPr>
          <w:rFonts w:eastAsia="Calibri"/>
          <w:b/>
          <w:i/>
          <w:sz w:val="28"/>
          <w:szCs w:val="22"/>
          <w:lang w:eastAsia="en-US"/>
        </w:rPr>
        <w:t>Основы комплексной безопасности</w:t>
      </w:r>
    </w:p>
    <w:p w:rsidR="00953087" w:rsidRPr="00055C24"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 .</w:t>
      </w:r>
    </w:p>
    <w:p w:rsidR="00953087" w:rsidRPr="006B5E28" w:rsidRDefault="00953087" w:rsidP="00C44315">
      <w:pPr>
        <w:suppressAutoHyphens/>
        <w:ind w:firstLine="709"/>
        <w:jc w:val="both"/>
        <w:rPr>
          <w:rFonts w:eastAsia="Calibri"/>
          <w:i/>
          <w:sz w:val="28"/>
          <w:szCs w:val="22"/>
          <w:lang w:eastAsia="en-US"/>
        </w:rPr>
      </w:pPr>
      <w:r w:rsidRPr="006B5E28">
        <w:rPr>
          <w:rFonts w:eastAsia="Calibri"/>
          <w:b/>
          <w:i/>
          <w:sz w:val="28"/>
          <w:szCs w:val="22"/>
          <w:lang w:eastAsia="en-US"/>
        </w:rPr>
        <w:t>Защита</w:t>
      </w:r>
      <w:r w:rsidRPr="006B5E28">
        <w:rPr>
          <w:b/>
          <w:i/>
          <w:sz w:val="28"/>
          <w:szCs w:val="28"/>
          <w:lang w:eastAsia="en-US"/>
        </w:rPr>
        <w:t xml:space="preserve"> населения Российской Федерации от опасных и чрезвычайных ситуаций</w:t>
      </w:r>
    </w:p>
    <w:p w:rsidR="00953087" w:rsidRPr="00055C24"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953087" w:rsidRPr="006B5E28" w:rsidRDefault="00953087" w:rsidP="00C44315">
      <w:pPr>
        <w:suppressAutoHyphens/>
        <w:ind w:firstLine="709"/>
        <w:jc w:val="both"/>
        <w:rPr>
          <w:rFonts w:eastAsia="Calibri"/>
          <w:i/>
          <w:sz w:val="28"/>
          <w:szCs w:val="22"/>
          <w:lang w:eastAsia="en-US"/>
        </w:rPr>
      </w:pPr>
      <w:r w:rsidRPr="006B5E28">
        <w:rPr>
          <w:rFonts w:eastAsia="Calibri"/>
          <w:b/>
          <w:i/>
          <w:sz w:val="28"/>
          <w:szCs w:val="22"/>
          <w:lang w:eastAsia="en-US"/>
        </w:rPr>
        <w:t>Основы</w:t>
      </w:r>
      <w:r w:rsidRPr="006B5E28">
        <w:rPr>
          <w:b/>
          <w:i/>
          <w:sz w:val="28"/>
          <w:szCs w:val="28"/>
          <w:lang w:eastAsia="en-US"/>
        </w:rPr>
        <w:t xml:space="preserve"> обороны государства</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основные задачи и направления развития, строительства, оснащения и модернизации ВС РФ;</w:t>
      </w:r>
    </w:p>
    <w:p w:rsidR="00953087" w:rsidRPr="00055C24"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953087" w:rsidRPr="006B5E28" w:rsidRDefault="00953087" w:rsidP="00C44315">
      <w:pPr>
        <w:suppressAutoHyphens/>
        <w:ind w:firstLine="709"/>
        <w:jc w:val="both"/>
        <w:rPr>
          <w:rFonts w:eastAsia="Calibri"/>
          <w:i/>
          <w:sz w:val="28"/>
          <w:szCs w:val="22"/>
          <w:lang w:eastAsia="en-US"/>
        </w:rPr>
      </w:pPr>
      <w:r w:rsidRPr="006B5E28">
        <w:rPr>
          <w:b/>
          <w:i/>
          <w:sz w:val="28"/>
          <w:szCs w:val="28"/>
          <w:lang w:eastAsia="en-US"/>
        </w:rPr>
        <w:t>Элементы начальной военной подготовки</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сигналов управления строем с помощью рук, флажков и фонаря;</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определять назначение, устройство частей и механизмов автомата Калашникова;</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чистку и смазку автомата Калашникова;</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неполной разборки и сборки автомата Калашникова;</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автомата Калашникова при стрельбе;</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lastRenderedPageBreak/>
        <w:t>выполнять норматив снаряжения магазина автомата Калашникова патронами;</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гранаты при метании;</w:t>
      </w:r>
    </w:p>
    <w:p w:rsidR="00953087" w:rsidRPr="00055C24"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надевания противогаза, респиратора и общевойскового защитного комплекта (ОЗК).</w:t>
      </w:r>
    </w:p>
    <w:p w:rsidR="00953087" w:rsidRPr="006B5E28" w:rsidRDefault="00953087" w:rsidP="00C44315">
      <w:pPr>
        <w:suppressAutoHyphens/>
        <w:ind w:firstLine="709"/>
        <w:jc w:val="both"/>
        <w:rPr>
          <w:rFonts w:eastAsia="Calibri"/>
          <w:b/>
          <w:i/>
          <w:sz w:val="28"/>
          <w:szCs w:val="22"/>
          <w:lang w:eastAsia="en-US"/>
        </w:rPr>
      </w:pPr>
      <w:r w:rsidRPr="006B5E28">
        <w:rPr>
          <w:b/>
          <w:i/>
          <w:sz w:val="28"/>
          <w:szCs w:val="28"/>
          <w:lang w:eastAsia="en-US"/>
        </w:rPr>
        <w:t>Военно-профессиональная деятельность</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953087" w:rsidRPr="006B5E28" w:rsidRDefault="00953087" w:rsidP="00C44315">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953087" w:rsidRPr="006B5E28" w:rsidRDefault="00953087" w:rsidP="00C44315">
      <w:pPr>
        <w:ind w:firstLine="540"/>
        <w:jc w:val="both"/>
        <w:rPr>
          <w:sz w:val="28"/>
          <w:szCs w:val="28"/>
        </w:rPr>
      </w:pPr>
    </w:p>
    <w:p w:rsidR="00953087" w:rsidRPr="000778E1" w:rsidRDefault="00953087" w:rsidP="00C44315">
      <w:pPr>
        <w:ind w:firstLine="540"/>
        <w:jc w:val="both"/>
        <w:rPr>
          <w:sz w:val="28"/>
          <w:szCs w:val="28"/>
        </w:rPr>
      </w:pPr>
      <w:r w:rsidRPr="000778E1">
        <w:rPr>
          <w:sz w:val="28"/>
          <w:szCs w:val="28"/>
        </w:rPr>
        <w:t>Предметные результаты раздела «</w:t>
      </w:r>
      <w:proofErr w:type="gramStart"/>
      <w:r w:rsidRPr="000778E1">
        <w:rPr>
          <w:sz w:val="28"/>
          <w:szCs w:val="28"/>
        </w:rPr>
        <w:t>Обучающийся</w:t>
      </w:r>
      <w:proofErr w:type="gramEnd"/>
      <w:r w:rsidRPr="000778E1">
        <w:rPr>
          <w:sz w:val="28"/>
          <w:szCs w:val="28"/>
        </w:rPr>
        <w:t xml:space="preserve">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953087" w:rsidRPr="000778E1" w:rsidRDefault="00953087" w:rsidP="00C44315">
      <w:pPr>
        <w:ind w:firstLine="540"/>
        <w:jc w:val="both"/>
        <w:rPr>
          <w:i/>
          <w:sz w:val="28"/>
          <w:szCs w:val="28"/>
        </w:rPr>
      </w:pPr>
    </w:p>
    <w:p w:rsidR="00953087" w:rsidRPr="000778E1" w:rsidRDefault="00953087" w:rsidP="00C44315">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Pr="007866C2">
        <w:rPr>
          <w:sz w:val="28"/>
          <w:szCs w:val="28"/>
        </w:rPr>
        <w:t>зачета</w:t>
      </w:r>
      <w:r w:rsidRPr="000778E1">
        <w:rPr>
          <w:i/>
          <w:sz w:val="28"/>
          <w:szCs w:val="28"/>
        </w:rPr>
        <w:t xml:space="preserve">, </w:t>
      </w:r>
      <w:r w:rsidRPr="000778E1">
        <w:rPr>
          <w:sz w:val="28"/>
          <w:szCs w:val="28"/>
        </w:rPr>
        <w:t>в</w:t>
      </w:r>
      <w:r>
        <w:rPr>
          <w:sz w:val="28"/>
          <w:szCs w:val="28"/>
        </w:rPr>
        <w:t xml:space="preserve"> </w:t>
      </w:r>
      <w:r w:rsidRPr="007866C2">
        <w:rPr>
          <w:sz w:val="28"/>
          <w:szCs w:val="28"/>
          <w:u w:val="single"/>
        </w:rPr>
        <w:t xml:space="preserve"> </w:t>
      </w:r>
      <w:r>
        <w:rPr>
          <w:sz w:val="28"/>
          <w:szCs w:val="28"/>
          <w:u w:val="single"/>
          <w:lang w:val="en-US"/>
        </w:rPr>
        <w:t>I</w:t>
      </w:r>
      <w:r w:rsidRPr="007866C2">
        <w:rPr>
          <w:sz w:val="28"/>
          <w:szCs w:val="28"/>
          <w:u w:val="single"/>
        </w:rPr>
        <w:t xml:space="preserve"> </w:t>
      </w:r>
      <w:r w:rsidRPr="000778E1">
        <w:rPr>
          <w:sz w:val="28"/>
          <w:szCs w:val="28"/>
        </w:rPr>
        <w:t xml:space="preserve"> семестре (в соответствии с учебным планом).</w:t>
      </w:r>
    </w:p>
    <w:p w:rsidR="00953087" w:rsidRPr="000778E1" w:rsidRDefault="00953087" w:rsidP="00C44315">
      <w:pPr>
        <w:ind w:right="-851"/>
        <w:jc w:val="both"/>
        <w:rPr>
          <w:b/>
          <w:sz w:val="28"/>
          <w:szCs w:val="28"/>
        </w:rPr>
      </w:pPr>
    </w:p>
    <w:p w:rsidR="00953087" w:rsidRPr="000778E1"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5C5C85" w:rsidRDefault="005C5C85" w:rsidP="00C44315">
      <w:pPr>
        <w:ind w:right="-851"/>
        <w:jc w:val="both"/>
        <w:rPr>
          <w:b/>
          <w:sz w:val="28"/>
          <w:szCs w:val="28"/>
        </w:rPr>
      </w:pPr>
    </w:p>
    <w:p w:rsidR="00953087" w:rsidRPr="003E21B8" w:rsidRDefault="00953087" w:rsidP="00C44315">
      <w:pPr>
        <w:ind w:right="-851"/>
        <w:jc w:val="both"/>
        <w:rPr>
          <w:b/>
          <w:sz w:val="28"/>
          <w:szCs w:val="28"/>
        </w:rPr>
      </w:pPr>
    </w:p>
    <w:p w:rsidR="00953087" w:rsidRDefault="00953087" w:rsidP="00C44315">
      <w:pPr>
        <w:ind w:right="-851"/>
        <w:jc w:val="both"/>
        <w:rPr>
          <w:b/>
          <w:sz w:val="28"/>
          <w:szCs w:val="28"/>
        </w:rPr>
      </w:pPr>
    </w:p>
    <w:p w:rsidR="00953087" w:rsidRPr="000778E1" w:rsidRDefault="00953087" w:rsidP="00C44315">
      <w:pPr>
        <w:ind w:right="-851"/>
        <w:jc w:val="center"/>
        <w:rPr>
          <w:b/>
          <w:sz w:val="28"/>
          <w:szCs w:val="28"/>
        </w:rPr>
      </w:pPr>
      <w:r w:rsidRPr="000778E1">
        <w:rPr>
          <w:b/>
          <w:sz w:val="28"/>
          <w:szCs w:val="28"/>
        </w:rPr>
        <w:lastRenderedPageBreak/>
        <w:t>2.ОБЩАЯ ХАРАКТЕРИСТИКА УЧЕБНОЙ ДИСЦИПЛИНЫ</w:t>
      </w:r>
    </w:p>
    <w:p w:rsidR="00953087" w:rsidRPr="000778E1" w:rsidRDefault="00953087" w:rsidP="00C44315">
      <w:pPr>
        <w:ind w:right="-851"/>
        <w:jc w:val="both"/>
        <w:rPr>
          <w:b/>
          <w:sz w:val="28"/>
          <w:szCs w:val="28"/>
        </w:rPr>
      </w:pPr>
    </w:p>
    <w:p w:rsidR="00953087" w:rsidRDefault="00953087" w:rsidP="00C44315">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3E21B8">
        <w:rPr>
          <w:sz w:val="28"/>
          <w:szCs w:val="28"/>
        </w:rPr>
        <w:t>человека</w:t>
      </w:r>
      <w:proofErr w:type="gramEnd"/>
      <w:r w:rsidRPr="003E21B8">
        <w:rPr>
          <w:sz w:val="28"/>
          <w:szCs w:val="28"/>
        </w:rPr>
        <w:t xml:space="preserve">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3E21B8">
        <w:rPr>
          <w:sz w:val="28"/>
          <w:szCs w:val="28"/>
        </w:rPr>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3E21B8">
        <w:rPr>
          <w:sz w:val="28"/>
          <w:szCs w:val="28"/>
        </w:rPr>
        <w:t xml:space="preserve"> В итоге у юношей формируется адекватное представление о военной службе, развиваются качества личности, необходимые для ее прохождения. 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w:t>
      </w:r>
      <w:r w:rsidRPr="003E21B8">
        <w:rPr>
          <w:sz w:val="28"/>
          <w:szCs w:val="28"/>
        </w:rPr>
        <w:lastRenderedPageBreak/>
        <w:t>базе основного общего образования с получением среднего общего образования (ППКРС</w:t>
      </w:r>
      <w:r>
        <w:rPr>
          <w:sz w:val="28"/>
          <w:szCs w:val="28"/>
        </w:rPr>
        <w:t>)</w:t>
      </w:r>
    </w:p>
    <w:p w:rsidR="00953087" w:rsidRDefault="00953087" w:rsidP="00C44315">
      <w:pPr>
        <w:ind w:right="98"/>
        <w:jc w:val="both"/>
        <w:rPr>
          <w:sz w:val="28"/>
          <w:szCs w:val="28"/>
        </w:rPr>
      </w:pPr>
    </w:p>
    <w:p w:rsidR="00953087" w:rsidRPr="002B47DE" w:rsidRDefault="00953087" w:rsidP="00C44315">
      <w:pPr>
        <w:suppressAutoHyphens/>
        <w:ind w:firstLine="709"/>
        <w:jc w:val="both"/>
        <w:rPr>
          <w:rFonts w:eastAsia="Calibri"/>
          <w:sz w:val="28"/>
          <w:szCs w:val="22"/>
          <w:lang w:eastAsia="en-US"/>
        </w:rPr>
      </w:pPr>
      <w:r w:rsidRPr="001D496C">
        <w:rPr>
          <w:rFonts w:eastAsia="Calibri"/>
          <w:sz w:val="28"/>
          <w:szCs w:val="22"/>
          <w:lang w:eastAsia="en-US"/>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rsidR="00953087" w:rsidRPr="002B47DE" w:rsidRDefault="00953087" w:rsidP="00C44315">
      <w:pPr>
        <w:ind w:right="98"/>
        <w:jc w:val="both"/>
        <w:rPr>
          <w:sz w:val="28"/>
          <w:szCs w:val="28"/>
        </w:rPr>
      </w:pPr>
      <w:r>
        <w:rPr>
          <w:sz w:val="28"/>
          <w:szCs w:val="28"/>
        </w:rPr>
        <w:t>П</w:t>
      </w:r>
      <w:r w:rsidRPr="002B47DE">
        <w:rPr>
          <w:sz w:val="28"/>
          <w:szCs w:val="28"/>
        </w:rPr>
        <w:t xml:space="preserve">рограмма определяет содержание по учебному предмету «Основы безопасности жизнедеятельности» в форме и объеме, которые соответствуют возрастным особенностям </w:t>
      </w:r>
      <w:proofErr w:type="gramStart"/>
      <w:r w:rsidRPr="002B47DE">
        <w:rPr>
          <w:sz w:val="28"/>
          <w:szCs w:val="28"/>
        </w:rPr>
        <w:t>обучающихся</w:t>
      </w:r>
      <w:proofErr w:type="gramEnd"/>
      <w:r w:rsidRPr="002B47DE">
        <w:rPr>
          <w:sz w:val="28"/>
          <w:szCs w:val="28"/>
        </w:rPr>
        <w:t xml:space="preserve"> и учитывают возможность освоения ими теоретической и практической деятельности, что является важнейшим компонентом развивающего обучения.</w:t>
      </w:r>
    </w:p>
    <w:p w:rsidR="00953087" w:rsidRPr="00D83E39" w:rsidRDefault="00953087" w:rsidP="00C44315">
      <w:pPr>
        <w:ind w:right="98" w:firstLine="540"/>
        <w:jc w:val="both"/>
        <w:rPr>
          <w:b/>
          <w:sz w:val="28"/>
          <w:szCs w:val="28"/>
        </w:rPr>
      </w:pPr>
      <w:r w:rsidRPr="00D83E39">
        <w:rPr>
          <w:sz w:val="28"/>
          <w:szCs w:val="28"/>
        </w:rPr>
        <w:t>Содержание учебного предмета выстроено по линейном</w:t>
      </w:r>
      <w:r w:rsidR="00BC4767">
        <w:rPr>
          <w:sz w:val="28"/>
          <w:szCs w:val="28"/>
        </w:rPr>
        <w:t>у типу и включает девять разделов</w:t>
      </w:r>
      <w:r w:rsidRPr="00D83E39">
        <w:rPr>
          <w:sz w:val="28"/>
          <w:szCs w:val="28"/>
        </w:rPr>
        <w:t>: «Основы комплексной безопасности», «Защита населения Российской Федерации от опасных и чрезвычайных ситуаций», «Основы противодействия экстремизму, терроризму и наркотизму в Российской Федерации», «Основы здорового образа жизни», «Основы медицинских знаний и оказание первой помощи», «Основы обороны государства», «Правовые основы военной службы», «Элементы начальной военной подготовки», «Военно-профессиональная деятельность»</w:t>
      </w:r>
    </w:p>
    <w:p w:rsidR="00953087" w:rsidRDefault="00953087" w:rsidP="00C44315">
      <w:pPr>
        <w:ind w:right="98"/>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r>
        <w:rPr>
          <w:b/>
          <w:sz w:val="28"/>
          <w:szCs w:val="28"/>
        </w:rPr>
        <w:lastRenderedPageBreak/>
        <w:t>3.МЕСТО УЧЕБНОЙ ДИСЦИПЛИНЫ В УЧЕБНОМ ПЛАНЕ</w:t>
      </w:r>
    </w:p>
    <w:p w:rsidR="00953087" w:rsidRDefault="00953087" w:rsidP="00C44315">
      <w:pPr>
        <w:ind w:right="98" w:firstLine="540"/>
        <w:jc w:val="both"/>
        <w:rPr>
          <w:b/>
          <w:sz w:val="28"/>
          <w:szCs w:val="28"/>
        </w:rPr>
      </w:pPr>
    </w:p>
    <w:p w:rsidR="00953087" w:rsidRDefault="00953087" w:rsidP="00C44315">
      <w:pPr>
        <w:ind w:right="98" w:firstLine="540"/>
        <w:jc w:val="both"/>
        <w:rPr>
          <w:sz w:val="28"/>
          <w:szCs w:val="28"/>
        </w:rPr>
      </w:pPr>
      <w:r w:rsidRPr="002B47DE">
        <w:rPr>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 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953087" w:rsidRDefault="00953087" w:rsidP="00C44315">
      <w:pPr>
        <w:ind w:right="98" w:firstLine="540"/>
        <w:jc w:val="both"/>
        <w:rPr>
          <w:b/>
          <w:sz w:val="28"/>
          <w:szCs w:val="28"/>
        </w:rPr>
      </w:pPr>
    </w:p>
    <w:p w:rsidR="00C44315" w:rsidRDefault="00C44315" w:rsidP="00C44315">
      <w:pPr>
        <w:ind w:right="98" w:firstLine="540"/>
        <w:jc w:val="both"/>
        <w:rPr>
          <w:b/>
          <w:sz w:val="28"/>
          <w:szCs w:val="28"/>
        </w:rPr>
      </w:pPr>
    </w:p>
    <w:p w:rsidR="00953087" w:rsidRPr="000778E1" w:rsidRDefault="00953087" w:rsidP="00C44315">
      <w:pPr>
        <w:ind w:right="98" w:firstLine="540"/>
        <w:jc w:val="both"/>
        <w:rPr>
          <w:b/>
          <w:sz w:val="28"/>
          <w:szCs w:val="28"/>
        </w:rPr>
      </w:pPr>
      <w:r>
        <w:rPr>
          <w:b/>
          <w:sz w:val="28"/>
          <w:szCs w:val="28"/>
        </w:rPr>
        <w:lastRenderedPageBreak/>
        <w:t>4</w:t>
      </w:r>
      <w:r w:rsidRPr="000778E1">
        <w:rPr>
          <w:b/>
          <w:sz w:val="28"/>
          <w:szCs w:val="28"/>
        </w:rPr>
        <w:t>.РЕЗУЛЬТАТЫ ОСВОЕНИЯ УЧЕБНОЙ ДИСЦИПЛИНЫ</w:t>
      </w:r>
    </w:p>
    <w:p w:rsidR="00953087" w:rsidRDefault="00953087" w:rsidP="00C44315">
      <w:pPr>
        <w:autoSpaceDE w:val="0"/>
        <w:autoSpaceDN w:val="0"/>
        <w:adjustRightInd w:val="0"/>
        <w:ind w:firstLine="709"/>
        <w:jc w:val="both"/>
        <w:rPr>
          <w:sz w:val="28"/>
          <w:szCs w:val="28"/>
          <w:lang w:eastAsia="ru-RU"/>
        </w:rPr>
      </w:pPr>
    </w:p>
    <w:p w:rsidR="00953087" w:rsidRPr="000778E1" w:rsidRDefault="00953087" w:rsidP="00C44315">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w:t>
      </w:r>
      <w:proofErr w:type="gramStart"/>
      <w:r w:rsidRPr="000778E1">
        <w:rPr>
          <w:sz w:val="28"/>
          <w:szCs w:val="28"/>
          <w:lang w:eastAsia="ru-RU"/>
        </w:rPr>
        <w:t>обучающимися</w:t>
      </w:r>
      <w:proofErr w:type="gramEnd"/>
      <w:r w:rsidRPr="000778E1">
        <w:rPr>
          <w:sz w:val="28"/>
          <w:szCs w:val="28"/>
          <w:lang w:eastAsia="ru-RU"/>
        </w:rPr>
        <w:t xml:space="preserve">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953087" w:rsidRPr="0007687E" w:rsidRDefault="00953087" w:rsidP="00C44315">
      <w:pPr>
        <w:ind w:firstLine="709"/>
        <w:jc w:val="both"/>
        <w:rPr>
          <w:sz w:val="28"/>
          <w:szCs w:val="28"/>
        </w:rPr>
      </w:pPr>
      <w:r>
        <w:rPr>
          <w:sz w:val="28"/>
          <w:szCs w:val="28"/>
        </w:rPr>
        <w:t xml:space="preserve">1) </w:t>
      </w:r>
      <w:r w:rsidRPr="0007687E">
        <w:rPr>
          <w:sz w:val="28"/>
          <w:szCs w:val="28"/>
        </w:rPr>
        <w:t>российск</w:t>
      </w:r>
      <w:r>
        <w:rPr>
          <w:sz w:val="28"/>
          <w:szCs w:val="28"/>
        </w:rPr>
        <w:t>ая</w:t>
      </w:r>
      <w:r w:rsidRPr="0007687E">
        <w:rPr>
          <w:sz w:val="28"/>
          <w:szCs w:val="28"/>
        </w:rPr>
        <w:t xml:space="preserve"> гражданск</w:t>
      </w:r>
      <w:r>
        <w:rPr>
          <w:sz w:val="28"/>
          <w:szCs w:val="28"/>
        </w:rPr>
        <w:t>ая</w:t>
      </w:r>
      <w:r w:rsidRPr="0007687E">
        <w:rPr>
          <w:sz w:val="28"/>
          <w:szCs w:val="28"/>
        </w:rPr>
        <w:t xml:space="preserve"> идентичность, патриотизм, уважение к своему народу, чувств</w:t>
      </w:r>
      <w:r>
        <w:rPr>
          <w:sz w:val="28"/>
          <w:szCs w:val="28"/>
        </w:rPr>
        <w:t>о</w:t>
      </w:r>
      <w:r w:rsidRPr="0007687E">
        <w:rPr>
          <w:sz w:val="28"/>
          <w:szCs w:val="28"/>
        </w:rPr>
        <w:t xml:space="preserve"> ответственности перед Родиной, гордост</w:t>
      </w:r>
      <w:r>
        <w:rPr>
          <w:sz w:val="28"/>
          <w:szCs w:val="28"/>
        </w:rPr>
        <w:t>ь</w:t>
      </w:r>
      <w:r w:rsidRPr="0007687E">
        <w:rPr>
          <w:sz w:val="28"/>
          <w:szCs w:val="28"/>
        </w:rPr>
        <w:t xml:space="preserve"> за свой край, свою Родину, прошлое и настоящее многонационального народа России, уважение государственных символов (герб, флаг, гимн);</w:t>
      </w:r>
    </w:p>
    <w:p w:rsidR="00953087" w:rsidRPr="0007687E" w:rsidRDefault="00953087" w:rsidP="00C44315">
      <w:pPr>
        <w:ind w:firstLine="709"/>
        <w:jc w:val="both"/>
        <w:rPr>
          <w:sz w:val="28"/>
          <w:szCs w:val="28"/>
        </w:rPr>
      </w:pPr>
      <w:proofErr w:type="gramStart"/>
      <w:r w:rsidRPr="0007687E">
        <w:rPr>
          <w:sz w:val="28"/>
          <w:szCs w:val="28"/>
        </w:rPr>
        <w:t>2) гражданск</w:t>
      </w:r>
      <w:r>
        <w:rPr>
          <w:sz w:val="28"/>
          <w:szCs w:val="28"/>
        </w:rPr>
        <w:t>ая</w:t>
      </w:r>
      <w:r w:rsidRPr="0007687E">
        <w:rPr>
          <w:sz w:val="28"/>
          <w:szCs w:val="28"/>
        </w:rPr>
        <w:t xml:space="preserve"> позици</w:t>
      </w:r>
      <w:r>
        <w:rPr>
          <w:sz w:val="28"/>
          <w:szCs w:val="28"/>
        </w:rPr>
        <w:t>я</w:t>
      </w:r>
      <w:r w:rsidRPr="0007687E">
        <w:rPr>
          <w:sz w:val="28"/>
          <w:szCs w:val="28"/>
        </w:rPr>
        <w:t xml:space="preserve">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953087" w:rsidRPr="0007687E" w:rsidRDefault="00953087" w:rsidP="00C44315">
      <w:pPr>
        <w:ind w:firstLine="709"/>
        <w:jc w:val="both"/>
        <w:rPr>
          <w:sz w:val="28"/>
          <w:szCs w:val="28"/>
        </w:rPr>
      </w:pPr>
      <w:r w:rsidRPr="0007687E">
        <w:rPr>
          <w:sz w:val="28"/>
          <w:szCs w:val="28"/>
        </w:rPr>
        <w:t>3) готовность к служению Отечеству, его защите;</w:t>
      </w:r>
    </w:p>
    <w:p w:rsidR="00953087" w:rsidRPr="0007687E" w:rsidRDefault="00953087" w:rsidP="00C44315">
      <w:pPr>
        <w:ind w:firstLine="709"/>
        <w:jc w:val="both"/>
        <w:rPr>
          <w:sz w:val="28"/>
          <w:szCs w:val="28"/>
        </w:rPr>
      </w:pPr>
      <w:r w:rsidRPr="0007687E">
        <w:rPr>
          <w:sz w:val="28"/>
          <w:szCs w:val="28"/>
        </w:rPr>
        <w:t xml:space="preserve">4) </w:t>
      </w:r>
      <w:proofErr w:type="spellStart"/>
      <w:r w:rsidRPr="0007687E">
        <w:rPr>
          <w:sz w:val="28"/>
          <w:szCs w:val="28"/>
        </w:rPr>
        <w:t>сформированность</w:t>
      </w:r>
      <w:proofErr w:type="spellEnd"/>
      <w:r w:rsidRPr="0007687E">
        <w:rPr>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53087" w:rsidRDefault="00953087" w:rsidP="00C44315">
      <w:pPr>
        <w:ind w:firstLine="709"/>
        <w:jc w:val="both"/>
        <w:rPr>
          <w:sz w:val="28"/>
          <w:szCs w:val="28"/>
        </w:rPr>
      </w:pPr>
      <w:r w:rsidRPr="0007687E">
        <w:rPr>
          <w:sz w:val="28"/>
          <w:szCs w:val="28"/>
        </w:rPr>
        <w:t xml:space="preserve">5) </w:t>
      </w:r>
      <w:proofErr w:type="spellStart"/>
      <w:r w:rsidRPr="0007687E">
        <w:rPr>
          <w:sz w:val="28"/>
          <w:szCs w:val="28"/>
        </w:rPr>
        <w:t>сформированность</w:t>
      </w:r>
      <w:proofErr w:type="spellEnd"/>
      <w:r w:rsidRPr="0007687E">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sz w:val="28"/>
          <w:szCs w:val="28"/>
        </w:rPr>
        <w:t>ой и ответственной деятельности;</w:t>
      </w:r>
    </w:p>
    <w:p w:rsidR="00953087" w:rsidRPr="0007687E" w:rsidRDefault="00953087" w:rsidP="00C44315">
      <w:pPr>
        <w:ind w:firstLine="709"/>
        <w:jc w:val="both"/>
        <w:rPr>
          <w:sz w:val="28"/>
          <w:szCs w:val="28"/>
        </w:rPr>
      </w:pPr>
      <w:r w:rsidRPr="0007687E">
        <w:rPr>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953087" w:rsidRPr="0007687E" w:rsidRDefault="00953087" w:rsidP="00C44315">
      <w:pPr>
        <w:ind w:firstLine="709"/>
        <w:jc w:val="both"/>
        <w:rPr>
          <w:sz w:val="28"/>
          <w:szCs w:val="28"/>
        </w:rPr>
      </w:pPr>
      <w:r w:rsidRPr="0007687E">
        <w:rPr>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953087" w:rsidRPr="0007687E" w:rsidRDefault="00953087" w:rsidP="00C44315">
      <w:pPr>
        <w:ind w:firstLine="709"/>
        <w:jc w:val="both"/>
        <w:rPr>
          <w:sz w:val="28"/>
          <w:szCs w:val="28"/>
        </w:rPr>
      </w:pPr>
      <w:r w:rsidRPr="0007687E">
        <w:rPr>
          <w:sz w:val="28"/>
          <w:szCs w:val="28"/>
        </w:rPr>
        <w:t>8) нравственное сознание и поведение на основе усвоения общечеловеческих ценностей;</w:t>
      </w:r>
    </w:p>
    <w:p w:rsidR="00953087" w:rsidRPr="0007687E" w:rsidRDefault="00953087" w:rsidP="00C44315">
      <w:pPr>
        <w:ind w:firstLine="709"/>
        <w:jc w:val="both"/>
        <w:rPr>
          <w:sz w:val="28"/>
          <w:szCs w:val="28"/>
        </w:rPr>
      </w:pPr>
      <w:r w:rsidRPr="0007687E">
        <w:rPr>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53087" w:rsidRPr="0007687E" w:rsidRDefault="00953087" w:rsidP="00C44315">
      <w:pPr>
        <w:ind w:firstLine="709"/>
        <w:jc w:val="both"/>
        <w:rPr>
          <w:sz w:val="28"/>
          <w:szCs w:val="28"/>
        </w:rPr>
      </w:pPr>
      <w:r w:rsidRPr="0007687E">
        <w:rPr>
          <w:sz w:val="28"/>
          <w:szCs w:val="28"/>
        </w:rPr>
        <w:t>10) эстетическое отношение к миру, включая эстетику быта, научного и технического творчества, спорта, общественных отношений;</w:t>
      </w:r>
    </w:p>
    <w:p w:rsidR="00953087" w:rsidRPr="0007687E" w:rsidRDefault="00953087" w:rsidP="00C44315">
      <w:pPr>
        <w:ind w:firstLine="709"/>
        <w:jc w:val="both"/>
        <w:rPr>
          <w:sz w:val="28"/>
          <w:szCs w:val="28"/>
        </w:rPr>
      </w:pPr>
      <w:r w:rsidRPr="0007687E">
        <w:rPr>
          <w:sz w:val="28"/>
          <w:szCs w:val="28"/>
        </w:rPr>
        <w:t xml:space="preserve">11) принятие и реализацию ценностей здорового и безопасного образа жизни, потребности в физическом самосовершенствовании, занятиях </w:t>
      </w:r>
      <w:r w:rsidRPr="0007687E">
        <w:rPr>
          <w:sz w:val="28"/>
          <w:szCs w:val="28"/>
        </w:rPr>
        <w:lastRenderedPageBreak/>
        <w:t>спортивно-оздоровительной деятельностью, неприятие вредных привычек: курения, употребления алкоголя, наркотиков;</w:t>
      </w:r>
    </w:p>
    <w:p w:rsidR="00953087" w:rsidRPr="0007687E" w:rsidRDefault="00953087" w:rsidP="00C44315">
      <w:pPr>
        <w:ind w:firstLine="709"/>
        <w:jc w:val="both"/>
        <w:rPr>
          <w:sz w:val="28"/>
          <w:szCs w:val="28"/>
        </w:rPr>
      </w:pPr>
      <w:r w:rsidRPr="0007687E">
        <w:rPr>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953087" w:rsidRDefault="00953087" w:rsidP="00C44315">
      <w:pPr>
        <w:ind w:firstLine="709"/>
        <w:jc w:val="both"/>
        <w:rPr>
          <w:sz w:val="28"/>
          <w:szCs w:val="28"/>
        </w:rPr>
      </w:pPr>
      <w:proofErr w:type="gramStart"/>
      <w:r w:rsidRPr="0007687E">
        <w:rPr>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953087" w:rsidRPr="0007687E" w:rsidRDefault="00953087" w:rsidP="00C44315">
      <w:pPr>
        <w:ind w:firstLine="709"/>
        <w:jc w:val="both"/>
        <w:rPr>
          <w:sz w:val="28"/>
          <w:szCs w:val="28"/>
        </w:rPr>
      </w:pPr>
      <w:r w:rsidRPr="0007687E">
        <w:rPr>
          <w:sz w:val="28"/>
          <w:szCs w:val="28"/>
        </w:rPr>
        <w:t xml:space="preserve">14) </w:t>
      </w:r>
      <w:proofErr w:type="spellStart"/>
      <w:r w:rsidRPr="0007687E">
        <w:rPr>
          <w:sz w:val="28"/>
          <w:szCs w:val="28"/>
        </w:rPr>
        <w:t>сформированность</w:t>
      </w:r>
      <w:proofErr w:type="spellEnd"/>
      <w:r w:rsidRPr="0007687E">
        <w:rPr>
          <w:sz w:val="28"/>
          <w:szCs w:val="28"/>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953087" w:rsidRDefault="00953087" w:rsidP="00C44315">
      <w:pPr>
        <w:ind w:firstLine="709"/>
        <w:jc w:val="both"/>
        <w:rPr>
          <w:sz w:val="28"/>
          <w:szCs w:val="28"/>
        </w:rPr>
      </w:pPr>
      <w:r w:rsidRPr="0007687E">
        <w:rPr>
          <w:sz w:val="28"/>
          <w:szCs w:val="28"/>
        </w:rPr>
        <w:t>15) ответственное отношение к созданию семьи на основе осознанного принятия ценностей семейной жизни.</w:t>
      </w:r>
    </w:p>
    <w:p w:rsidR="00953087" w:rsidRPr="000778E1" w:rsidRDefault="00953087" w:rsidP="00C44315">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w:t>
      </w:r>
      <w:proofErr w:type="gramStart"/>
      <w:r w:rsidRPr="000778E1">
        <w:rPr>
          <w:sz w:val="28"/>
          <w:szCs w:val="28"/>
          <w:lang w:eastAsia="ru-RU"/>
        </w:rPr>
        <w:t>обучающимися</w:t>
      </w:r>
      <w:proofErr w:type="gramEnd"/>
      <w:r w:rsidRPr="000778E1">
        <w:rPr>
          <w:sz w:val="28"/>
          <w:szCs w:val="28"/>
          <w:lang w:eastAsia="ru-RU"/>
        </w:rPr>
        <w:t xml:space="preserve"> следующих </w:t>
      </w:r>
      <w:proofErr w:type="spellStart"/>
      <w:r w:rsidRPr="000778E1">
        <w:rPr>
          <w:b/>
          <w:sz w:val="28"/>
          <w:szCs w:val="28"/>
          <w:lang w:eastAsia="ru-RU"/>
        </w:rPr>
        <w:t>метапредметных</w:t>
      </w:r>
      <w:proofErr w:type="spellEnd"/>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953087" w:rsidRPr="00AD71DE" w:rsidRDefault="00953087" w:rsidP="00C44315">
      <w:pPr>
        <w:ind w:firstLine="709"/>
        <w:jc w:val="both"/>
        <w:rPr>
          <w:sz w:val="28"/>
          <w:szCs w:val="28"/>
        </w:rPr>
      </w:pPr>
      <w:r w:rsidRPr="00AD71DE">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53087" w:rsidRPr="00AD71DE" w:rsidRDefault="00953087" w:rsidP="00C44315">
      <w:pPr>
        <w:ind w:firstLine="709"/>
        <w:jc w:val="both"/>
        <w:rPr>
          <w:sz w:val="28"/>
          <w:szCs w:val="28"/>
        </w:rPr>
      </w:pPr>
      <w:r w:rsidRPr="00AD71DE">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953087" w:rsidRPr="00AD71DE" w:rsidRDefault="00953087" w:rsidP="00C44315">
      <w:pPr>
        <w:ind w:firstLine="709"/>
        <w:jc w:val="both"/>
        <w:rPr>
          <w:sz w:val="28"/>
          <w:szCs w:val="28"/>
        </w:rPr>
      </w:pPr>
      <w:r w:rsidRPr="00AD71DE">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953087" w:rsidRPr="00AD71DE" w:rsidRDefault="00953087" w:rsidP="00C44315">
      <w:pPr>
        <w:ind w:firstLine="709"/>
        <w:jc w:val="both"/>
        <w:rPr>
          <w:sz w:val="28"/>
          <w:szCs w:val="28"/>
        </w:rPr>
      </w:pPr>
      <w:r w:rsidRPr="00AD71DE">
        <w:rPr>
          <w:sz w:val="28"/>
          <w:szCs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953087" w:rsidRPr="00AD71DE" w:rsidRDefault="00953087" w:rsidP="00C44315">
      <w:pPr>
        <w:ind w:firstLine="709"/>
        <w:jc w:val="both"/>
        <w:rPr>
          <w:sz w:val="28"/>
          <w:szCs w:val="28"/>
        </w:rPr>
      </w:pPr>
      <w:r w:rsidRPr="00AD71DE">
        <w:rPr>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53087" w:rsidRPr="00AD71DE" w:rsidRDefault="00953087" w:rsidP="00C44315">
      <w:pPr>
        <w:ind w:firstLine="709"/>
        <w:jc w:val="both"/>
        <w:rPr>
          <w:sz w:val="28"/>
          <w:szCs w:val="28"/>
        </w:rPr>
      </w:pPr>
      <w:r w:rsidRPr="00AD71DE">
        <w:rPr>
          <w:sz w:val="28"/>
          <w:szCs w:val="28"/>
        </w:rPr>
        <w:t>6) умение определять назначение и функции различных социальных институтов;</w:t>
      </w:r>
    </w:p>
    <w:p w:rsidR="00953087" w:rsidRPr="00AD71DE" w:rsidRDefault="00953087" w:rsidP="00C44315">
      <w:pPr>
        <w:ind w:firstLine="709"/>
        <w:jc w:val="both"/>
        <w:rPr>
          <w:sz w:val="28"/>
          <w:szCs w:val="28"/>
        </w:rPr>
      </w:pPr>
      <w:r w:rsidRPr="00AD71DE">
        <w:rPr>
          <w:sz w:val="28"/>
          <w:szCs w:val="28"/>
        </w:rPr>
        <w:t>7) умение самостоятельно оценивать и принимать решения, определяющие стратегию поведения, с учетом гражданских и нравственных ценностей;</w:t>
      </w:r>
    </w:p>
    <w:p w:rsidR="00953087" w:rsidRPr="00AD71DE" w:rsidRDefault="00953087" w:rsidP="00C44315">
      <w:pPr>
        <w:ind w:firstLine="709"/>
        <w:jc w:val="both"/>
        <w:rPr>
          <w:sz w:val="28"/>
          <w:szCs w:val="28"/>
        </w:rPr>
      </w:pPr>
      <w:r w:rsidRPr="00AD71DE">
        <w:rPr>
          <w:sz w:val="28"/>
          <w:szCs w:val="28"/>
        </w:rPr>
        <w:lastRenderedPageBreak/>
        <w:t>8) владение языковыми средствами - умение ясно, логично и точно излагать свою точку зрения, использовать адекватные языковые средства;</w:t>
      </w:r>
    </w:p>
    <w:p w:rsidR="00953087" w:rsidRDefault="00953087" w:rsidP="00C44315">
      <w:pPr>
        <w:ind w:firstLine="709"/>
        <w:jc w:val="both"/>
        <w:rPr>
          <w:sz w:val="28"/>
          <w:szCs w:val="28"/>
        </w:rPr>
      </w:pPr>
      <w:r w:rsidRPr="00AD71DE">
        <w:rPr>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953087" w:rsidRPr="000778E1" w:rsidRDefault="00C44315" w:rsidP="00C44315">
      <w:pPr>
        <w:autoSpaceDE w:val="0"/>
        <w:autoSpaceDN w:val="0"/>
        <w:adjustRightInd w:val="0"/>
        <w:ind w:firstLine="709"/>
        <w:jc w:val="both"/>
        <w:rPr>
          <w:sz w:val="28"/>
          <w:szCs w:val="28"/>
          <w:lang w:eastAsia="ru-RU"/>
        </w:rPr>
      </w:pPr>
      <w:r>
        <w:rPr>
          <w:sz w:val="28"/>
          <w:szCs w:val="28"/>
        </w:rPr>
        <w:t xml:space="preserve"> </w:t>
      </w:r>
      <w:r w:rsidR="00953087" w:rsidRPr="000778E1">
        <w:rPr>
          <w:sz w:val="28"/>
          <w:szCs w:val="28"/>
          <w:lang w:eastAsia="ru-RU"/>
        </w:rPr>
        <w:t xml:space="preserve">Требования к </w:t>
      </w:r>
      <w:r w:rsidR="00953087" w:rsidRPr="000778E1">
        <w:rPr>
          <w:b/>
          <w:sz w:val="28"/>
          <w:szCs w:val="28"/>
          <w:lang w:eastAsia="ru-RU"/>
        </w:rPr>
        <w:t>предметным</w:t>
      </w:r>
      <w:r w:rsidR="00953087" w:rsidRPr="000778E1">
        <w:rPr>
          <w:sz w:val="28"/>
          <w:szCs w:val="28"/>
          <w:lang w:eastAsia="ru-RU"/>
        </w:rPr>
        <w:t xml:space="preserve"> результатам освоения базового</w:t>
      </w:r>
      <w:r w:rsidR="00953087">
        <w:rPr>
          <w:sz w:val="28"/>
          <w:szCs w:val="28"/>
          <w:lang w:eastAsia="ru-RU"/>
        </w:rPr>
        <w:t xml:space="preserve"> </w:t>
      </w:r>
      <w:r w:rsidR="00953087" w:rsidRPr="003638E9">
        <w:rPr>
          <w:sz w:val="28"/>
          <w:szCs w:val="28"/>
          <w:lang w:eastAsia="ru-RU"/>
        </w:rPr>
        <w:t>курса «Основы безопасности жизнедеятельности»</w:t>
      </w:r>
      <w:r w:rsidR="00953087" w:rsidRPr="000778E1">
        <w:rPr>
          <w:sz w:val="28"/>
          <w:szCs w:val="28"/>
          <w:lang w:eastAsia="ru-RU"/>
        </w:rPr>
        <w:t xml:space="preserve"> должны отражать:</w:t>
      </w:r>
    </w:p>
    <w:p w:rsidR="00953087" w:rsidRDefault="00953087" w:rsidP="00C44315">
      <w:pPr>
        <w:autoSpaceDE w:val="0"/>
        <w:autoSpaceDN w:val="0"/>
        <w:adjustRightInd w:val="0"/>
        <w:ind w:firstLine="709"/>
        <w:jc w:val="both"/>
        <w:rPr>
          <w:sz w:val="28"/>
          <w:szCs w:val="28"/>
        </w:rPr>
      </w:pPr>
      <w:r>
        <w:rPr>
          <w:sz w:val="28"/>
          <w:szCs w:val="28"/>
        </w:rPr>
        <w:t xml:space="preserve">- </w:t>
      </w:r>
      <w:proofErr w:type="spellStart"/>
      <w:r w:rsidRPr="003638E9">
        <w:rPr>
          <w:sz w:val="28"/>
          <w:szCs w:val="28"/>
        </w:rPr>
        <w:t>сформированность</w:t>
      </w:r>
      <w:proofErr w:type="spellEnd"/>
      <w:r w:rsidRPr="003638E9">
        <w:rPr>
          <w:sz w:val="28"/>
          <w:szCs w:val="28"/>
        </w:rPr>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953087" w:rsidRDefault="00953087" w:rsidP="00C44315">
      <w:pPr>
        <w:autoSpaceDE w:val="0"/>
        <w:autoSpaceDN w:val="0"/>
        <w:adjustRightInd w:val="0"/>
        <w:ind w:firstLine="709"/>
        <w:jc w:val="both"/>
        <w:rPr>
          <w:sz w:val="28"/>
          <w:szCs w:val="28"/>
        </w:rPr>
      </w:pPr>
      <w:r w:rsidRPr="003638E9">
        <w:rPr>
          <w:sz w:val="28"/>
          <w:szCs w:val="28"/>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953087" w:rsidRDefault="00953087" w:rsidP="00C44315">
      <w:pPr>
        <w:autoSpaceDE w:val="0"/>
        <w:autoSpaceDN w:val="0"/>
        <w:adjustRightInd w:val="0"/>
        <w:ind w:firstLine="709"/>
        <w:jc w:val="both"/>
        <w:rPr>
          <w:sz w:val="28"/>
          <w:szCs w:val="28"/>
        </w:rPr>
      </w:pPr>
      <w:r w:rsidRPr="003638E9">
        <w:rPr>
          <w:sz w:val="28"/>
          <w:szCs w:val="28"/>
        </w:rPr>
        <w:t xml:space="preserve"> − </w:t>
      </w:r>
      <w:proofErr w:type="spellStart"/>
      <w:r w:rsidRPr="003638E9">
        <w:rPr>
          <w:sz w:val="28"/>
          <w:szCs w:val="28"/>
        </w:rPr>
        <w:t>сформированность</w:t>
      </w:r>
      <w:proofErr w:type="spellEnd"/>
      <w:r w:rsidRPr="003638E9">
        <w:rPr>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953087" w:rsidRDefault="00953087" w:rsidP="00C44315">
      <w:pPr>
        <w:autoSpaceDE w:val="0"/>
        <w:autoSpaceDN w:val="0"/>
        <w:adjustRightInd w:val="0"/>
        <w:ind w:firstLine="709"/>
        <w:jc w:val="both"/>
        <w:rPr>
          <w:sz w:val="28"/>
          <w:szCs w:val="28"/>
        </w:rPr>
      </w:pPr>
      <w:r w:rsidRPr="003638E9">
        <w:rPr>
          <w:sz w:val="28"/>
          <w:szCs w:val="28"/>
        </w:rPr>
        <w:t xml:space="preserve">− </w:t>
      </w:r>
      <w:proofErr w:type="spellStart"/>
      <w:r w:rsidRPr="003638E9">
        <w:rPr>
          <w:sz w:val="28"/>
          <w:szCs w:val="28"/>
        </w:rPr>
        <w:t>сформированность</w:t>
      </w:r>
      <w:proofErr w:type="spellEnd"/>
      <w:r w:rsidRPr="003638E9">
        <w:rPr>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w:t>
      </w:r>
    </w:p>
    <w:p w:rsidR="00953087" w:rsidRDefault="00953087" w:rsidP="00C44315">
      <w:pPr>
        <w:autoSpaceDE w:val="0"/>
        <w:autoSpaceDN w:val="0"/>
        <w:adjustRightInd w:val="0"/>
        <w:ind w:firstLine="709"/>
        <w:jc w:val="both"/>
        <w:rPr>
          <w:sz w:val="28"/>
          <w:szCs w:val="28"/>
        </w:rPr>
      </w:pPr>
      <w:r w:rsidRPr="003638E9">
        <w:rPr>
          <w:sz w:val="28"/>
          <w:szCs w:val="28"/>
        </w:rPr>
        <w:t xml:space="preserve"> − освоение знания распространенных опасных и чрезвычайных ситуаций природного, техногенного и социального характера;</w:t>
      </w:r>
    </w:p>
    <w:p w:rsidR="00953087" w:rsidRDefault="00953087" w:rsidP="00C44315">
      <w:pPr>
        <w:autoSpaceDE w:val="0"/>
        <w:autoSpaceDN w:val="0"/>
        <w:adjustRightInd w:val="0"/>
        <w:ind w:firstLine="709"/>
        <w:jc w:val="both"/>
        <w:rPr>
          <w:sz w:val="28"/>
          <w:szCs w:val="28"/>
        </w:rPr>
      </w:pPr>
      <w:r w:rsidRPr="003638E9">
        <w:rPr>
          <w:sz w:val="28"/>
          <w:szCs w:val="28"/>
        </w:rPr>
        <w:t xml:space="preserve"> − освоение знания факторов, пагубно влияющих на здоровье человека;</w:t>
      </w:r>
    </w:p>
    <w:p w:rsidR="00953087" w:rsidRDefault="00953087" w:rsidP="00C44315">
      <w:pPr>
        <w:autoSpaceDE w:val="0"/>
        <w:autoSpaceDN w:val="0"/>
        <w:adjustRightInd w:val="0"/>
        <w:ind w:firstLine="709"/>
        <w:jc w:val="both"/>
        <w:rPr>
          <w:sz w:val="28"/>
          <w:szCs w:val="28"/>
        </w:rPr>
      </w:pPr>
      <w:r w:rsidRPr="003638E9">
        <w:rPr>
          <w:sz w:val="28"/>
          <w:szCs w:val="28"/>
        </w:rPr>
        <w:t xml:space="preserve"> − развитие знания основных мер защиты (в том числе в области гражданской обороны) и правил поведения в условиях опасных и чрезвычайных ситуаций; </w:t>
      </w:r>
    </w:p>
    <w:p w:rsidR="00953087" w:rsidRDefault="00953087" w:rsidP="00C44315">
      <w:pPr>
        <w:autoSpaceDE w:val="0"/>
        <w:autoSpaceDN w:val="0"/>
        <w:adjustRightInd w:val="0"/>
        <w:ind w:firstLine="709"/>
        <w:jc w:val="both"/>
        <w:rPr>
          <w:sz w:val="28"/>
          <w:szCs w:val="28"/>
        </w:rPr>
      </w:pPr>
      <w:r w:rsidRPr="003638E9">
        <w:rPr>
          <w:sz w:val="28"/>
          <w:szCs w:val="28"/>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953087" w:rsidRDefault="00953087" w:rsidP="00C44315">
      <w:pPr>
        <w:autoSpaceDE w:val="0"/>
        <w:autoSpaceDN w:val="0"/>
        <w:adjustRightInd w:val="0"/>
        <w:ind w:firstLine="709"/>
        <w:jc w:val="both"/>
        <w:rPr>
          <w:sz w:val="28"/>
          <w:szCs w:val="28"/>
        </w:rPr>
      </w:pPr>
      <w:r w:rsidRPr="003638E9">
        <w:rPr>
          <w:sz w:val="28"/>
          <w:szCs w:val="28"/>
        </w:rPr>
        <w:t xml:space="preserve"> −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953087" w:rsidRDefault="00953087" w:rsidP="00C44315">
      <w:pPr>
        <w:autoSpaceDE w:val="0"/>
        <w:autoSpaceDN w:val="0"/>
        <w:adjustRightInd w:val="0"/>
        <w:ind w:firstLine="709"/>
        <w:jc w:val="both"/>
        <w:rPr>
          <w:sz w:val="28"/>
          <w:szCs w:val="28"/>
        </w:rPr>
      </w:pPr>
      <w:r w:rsidRPr="003638E9">
        <w:rPr>
          <w:sz w:val="28"/>
          <w:szCs w:val="28"/>
        </w:rPr>
        <w:t xml:space="preserve"> −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953087" w:rsidRDefault="00953087" w:rsidP="00C44315">
      <w:pPr>
        <w:autoSpaceDE w:val="0"/>
        <w:autoSpaceDN w:val="0"/>
        <w:adjustRightInd w:val="0"/>
        <w:ind w:firstLine="709"/>
        <w:jc w:val="both"/>
        <w:rPr>
          <w:sz w:val="28"/>
          <w:szCs w:val="28"/>
        </w:rPr>
      </w:pPr>
      <w:r w:rsidRPr="003638E9">
        <w:rPr>
          <w:sz w:val="28"/>
          <w:szCs w:val="28"/>
        </w:rPr>
        <w:lastRenderedPageBreak/>
        <w:t xml:space="preserve"> −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953087" w:rsidRPr="003638E9" w:rsidRDefault="00953087" w:rsidP="00C44315">
      <w:pPr>
        <w:autoSpaceDE w:val="0"/>
        <w:autoSpaceDN w:val="0"/>
        <w:adjustRightInd w:val="0"/>
        <w:ind w:firstLine="709"/>
        <w:jc w:val="both"/>
        <w:rPr>
          <w:sz w:val="28"/>
          <w:szCs w:val="28"/>
          <w:lang w:eastAsia="ru-RU"/>
        </w:rPr>
      </w:pPr>
      <w:r w:rsidRPr="003638E9">
        <w:rPr>
          <w:sz w:val="28"/>
          <w:szCs w:val="28"/>
        </w:rPr>
        <w:t xml:space="preserve"> −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953087" w:rsidRDefault="00953087" w:rsidP="00C44315">
      <w:pPr>
        <w:ind w:right="98"/>
        <w:jc w:val="both"/>
        <w:rPr>
          <w:sz w:val="28"/>
          <w:szCs w:val="28"/>
        </w:rPr>
      </w:pPr>
    </w:p>
    <w:p w:rsidR="00EC0CD9" w:rsidRPr="0098446C" w:rsidRDefault="00EC0CD9" w:rsidP="00EC0CD9">
      <w:pPr>
        <w:rPr>
          <w:sz w:val="28"/>
          <w:szCs w:val="28"/>
          <w:lang w:eastAsia="ru-RU"/>
        </w:rPr>
      </w:pPr>
      <w:r w:rsidRPr="0098446C">
        <w:rPr>
          <w:sz w:val="28"/>
          <w:szCs w:val="28"/>
          <w:lang w:eastAsia="ru-RU"/>
        </w:rPr>
        <w:t>В соответствии с Рабочей программой по воспитанию по профессии 15.01.31 Мастер контрольно-измерительных приборов и автоматики</w:t>
      </w:r>
      <w:r>
        <w:rPr>
          <w:sz w:val="28"/>
          <w:szCs w:val="28"/>
          <w:lang w:eastAsia="ru-RU"/>
        </w:rPr>
        <w:t xml:space="preserve"> </w:t>
      </w:r>
    </w:p>
    <w:p w:rsidR="00EC0CD9" w:rsidRDefault="00EC0CD9" w:rsidP="00EC0CD9">
      <w:pPr>
        <w:ind w:right="98"/>
        <w:rPr>
          <w:sz w:val="28"/>
          <w:szCs w:val="28"/>
          <w:lang w:eastAsia="ru-RU"/>
        </w:rPr>
      </w:pPr>
      <w:r w:rsidRPr="0098446C">
        <w:rPr>
          <w:sz w:val="28"/>
          <w:szCs w:val="28"/>
          <w:lang w:eastAsia="ru-RU"/>
        </w:rPr>
        <w:t>данная дисциплина способствует развитию следующих личностных результатов (ЛР):</w:t>
      </w:r>
    </w:p>
    <w:p w:rsidR="00EC0CD9" w:rsidRPr="00142792" w:rsidRDefault="00EC0CD9" w:rsidP="00EC0CD9">
      <w:pPr>
        <w:rPr>
          <w:rFonts w:eastAsia="Bookman Old Style"/>
          <w:spacing w:val="-3"/>
          <w:sz w:val="28"/>
          <w:szCs w:val="28"/>
          <w:lang w:eastAsia="ru-RU" w:bidi="ru-RU"/>
        </w:rPr>
      </w:pPr>
      <w:r w:rsidRPr="00142792">
        <w:rPr>
          <w:rFonts w:eastAsia="Bookman Old Style"/>
          <w:spacing w:val="-3"/>
          <w:sz w:val="28"/>
          <w:szCs w:val="28"/>
          <w:lang w:eastAsia="ru-RU" w:bidi="ru-RU"/>
        </w:rPr>
        <w:t xml:space="preserve">      6) </w:t>
      </w:r>
      <w:proofErr w:type="gramStart"/>
      <w:r w:rsidRPr="00142792">
        <w:rPr>
          <w:rFonts w:eastAsia="Bookman Old Style"/>
          <w:spacing w:val="-3"/>
          <w:sz w:val="28"/>
          <w:szCs w:val="28"/>
          <w:lang w:eastAsia="ru-RU" w:bidi="ru-RU"/>
        </w:rPr>
        <w:t>Проявляющий</w:t>
      </w:r>
      <w:proofErr w:type="gramEnd"/>
      <w:r w:rsidRPr="00142792">
        <w:rPr>
          <w:rFonts w:eastAsia="Bookman Old Style"/>
          <w:spacing w:val="-3"/>
          <w:sz w:val="28"/>
          <w:szCs w:val="28"/>
          <w:lang w:eastAsia="ru-RU" w:bidi="ru-RU"/>
        </w:rPr>
        <w:t xml:space="preserve"> уважение к людям старшего поколения и готовность к участию в социальной поддержке и волонтерских движениях.  </w:t>
      </w:r>
    </w:p>
    <w:p w:rsidR="00EC0CD9" w:rsidRPr="00142792" w:rsidRDefault="00EC0CD9" w:rsidP="00EC0CD9">
      <w:pPr>
        <w:rPr>
          <w:rFonts w:eastAsia="Bookman Old Style"/>
          <w:spacing w:val="-3"/>
          <w:sz w:val="28"/>
          <w:szCs w:val="28"/>
          <w:lang w:eastAsia="ru-RU" w:bidi="ru-RU"/>
        </w:rPr>
      </w:pPr>
      <w:r w:rsidRPr="00142792">
        <w:rPr>
          <w:rFonts w:eastAsia="Bookman Old Style"/>
          <w:spacing w:val="-3"/>
          <w:sz w:val="28"/>
          <w:szCs w:val="28"/>
          <w:lang w:eastAsia="ru-RU" w:bidi="ru-RU"/>
        </w:rPr>
        <w:t xml:space="preserve">      7) </w:t>
      </w:r>
      <w:proofErr w:type="gramStart"/>
      <w:r w:rsidRPr="00142792">
        <w:rPr>
          <w:rFonts w:eastAsia="Bookman Old Style"/>
          <w:spacing w:val="-3"/>
          <w:sz w:val="28"/>
          <w:szCs w:val="28"/>
          <w:lang w:eastAsia="ru-RU" w:bidi="ru-RU"/>
        </w:rPr>
        <w:t>Осознающий</w:t>
      </w:r>
      <w:proofErr w:type="gramEnd"/>
      <w:r w:rsidRPr="00142792">
        <w:rPr>
          <w:rFonts w:eastAsia="Bookman Old Style"/>
          <w:spacing w:val="-3"/>
          <w:sz w:val="28"/>
          <w:szCs w:val="28"/>
          <w:lang w:eastAsia="ru-RU" w:bidi="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EC0CD9" w:rsidRPr="00142792" w:rsidRDefault="00EC0CD9" w:rsidP="00EC0CD9">
      <w:pPr>
        <w:rPr>
          <w:rFonts w:eastAsia="Bookman Old Style"/>
          <w:spacing w:val="-3"/>
          <w:sz w:val="28"/>
          <w:szCs w:val="28"/>
          <w:lang w:eastAsia="ru-RU" w:bidi="ru-RU"/>
        </w:rPr>
      </w:pPr>
      <w:r w:rsidRPr="00142792">
        <w:rPr>
          <w:rFonts w:eastAsia="Bookman Old Style"/>
          <w:spacing w:val="-3"/>
          <w:sz w:val="28"/>
          <w:szCs w:val="28"/>
          <w:lang w:eastAsia="ru-RU" w:bidi="ru-RU"/>
        </w:rPr>
        <w:t xml:space="preserve">      9) </w:t>
      </w:r>
      <w:proofErr w:type="gramStart"/>
      <w:r w:rsidRPr="00142792">
        <w:rPr>
          <w:rFonts w:eastAsia="Bookman Old Style"/>
          <w:spacing w:val="-3"/>
          <w:sz w:val="28"/>
          <w:szCs w:val="28"/>
          <w:lang w:eastAsia="ru-RU" w:bidi="ru-RU"/>
        </w:rPr>
        <w:t>Соблюдающий</w:t>
      </w:r>
      <w:proofErr w:type="gramEnd"/>
      <w:r w:rsidRPr="00142792">
        <w:rPr>
          <w:rFonts w:eastAsia="Bookman Old Style"/>
          <w:spacing w:val="-3"/>
          <w:sz w:val="28"/>
          <w:szCs w:val="28"/>
          <w:lang w:eastAsia="ru-RU" w:bidi="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42792">
        <w:rPr>
          <w:rFonts w:eastAsia="Bookman Old Style"/>
          <w:spacing w:val="-3"/>
          <w:sz w:val="28"/>
          <w:szCs w:val="28"/>
          <w:lang w:eastAsia="ru-RU" w:bidi="ru-RU"/>
        </w:rPr>
        <w:t>психоактивных</w:t>
      </w:r>
      <w:proofErr w:type="spellEnd"/>
      <w:r w:rsidRPr="00142792">
        <w:rPr>
          <w:rFonts w:eastAsia="Bookman Old Style"/>
          <w:spacing w:val="-3"/>
          <w:sz w:val="28"/>
          <w:szCs w:val="28"/>
          <w:lang w:eastAsia="ru-RU" w:bidi="ru-RU"/>
        </w:rPr>
        <w:t xml:space="preserve"> веществ, азартных игр и т.д. </w:t>
      </w:r>
      <w:proofErr w:type="gramStart"/>
      <w:r w:rsidRPr="00142792">
        <w:rPr>
          <w:rFonts w:eastAsia="Bookman Old Style"/>
          <w:spacing w:val="-3"/>
          <w:sz w:val="28"/>
          <w:szCs w:val="28"/>
          <w:lang w:eastAsia="ru-RU" w:bidi="ru-RU"/>
        </w:rPr>
        <w:t>Сохраняющий</w:t>
      </w:r>
      <w:proofErr w:type="gramEnd"/>
      <w:r w:rsidRPr="00142792">
        <w:rPr>
          <w:rFonts w:eastAsia="Bookman Old Style"/>
          <w:spacing w:val="-3"/>
          <w:sz w:val="28"/>
          <w:szCs w:val="28"/>
          <w:lang w:eastAsia="ru-RU" w:bidi="ru-RU"/>
        </w:rPr>
        <w:t xml:space="preserve"> психологическую устойчивость в </w:t>
      </w:r>
      <w:proofErr w:type="spellStart"/>
      <w:r w:rsidRPr="00142792">
        <w:rPr>
          <w:rFonts w:eastAsia="Bookman Old Style"/>
          <w:spacing w:val="-3"/>
          <w:sz w:val="28"/>
          <w:szCs w:val="28"/>
          <w:lang w:eastAsia="ru-RU" w:bidi="ru-RU"/>
        </w:rPr>
        <w:t>ситуативно</w:t>
      </w:r>
      <w:proofErr w:type="spellEnd"/>
      <w:r w:rsidRPr="00142792">
        <w:rPr>
          <w:rFonts w:eastAsia="Bookman Old Style"/>
          <w:spacing w:val="-3"/>
          <w:sz w:val="28"/>
          <w:szCs w:val="28"/>
          <w:lang w:eastAsia="ru-RU" w:bidi="ru-RU"/>
        </w:rPr>
        <w:t xml:space="preserve"> сложных или стремительно меняющихся ситуациях.</w:t>
      </w:r>
    </w:p>
    <w:p w:rsidR="00EC0CD9" w:rsidRPr="00142792" w:rsidRDefault="00EC0CD9" w:rsidP="00EC0CD9">
      <w:pPr>
        <w:rPr>
          <w:rFonts w:eastAsia="Bookman Old Style"/>
          <w:spacing w:val="-3"/>
          <w:sz w:val="28"/>
          <w:szCs w:val="28"/>
          <w:lang w:eastAsia="ru-RU" w:bidi="ru-RU"/>
        </w:rPr>
      </w:pPr>
      <w:r w:rsidRPr="00142792">
        <w:rPr>
          <w:rFonts w:eastAsia="Bookman Old Style"/>
          <w:spacing w:val="-3"/>
          <w:sz w:val="28"/>
          <w:szCs w:val="28"/>
          <w:lang w:eastAsia="ru-RU" w:bidi="ru-RU"/>
        </w:rPr>
        <w:t xml:space="preserve">     10) Заботящийся о защите окружающей среды, собственной и чужой безопасности, в том числе цифровой</w:t>
      </w:r>
    </w:p>
    <w:p w:rsidR="00953087" w:rsidRPr="000778E1" w:rsidRDefault="00953087" w:rsidP="00C44315">
      <w:pPr>
        <w:ind w:right="98"/>
        <w:jc w:val="both"/>
        <w:rPr>
          <w:sz w:val="28"/>
          <w:szCs w:val="28"/>
        </w:rPr>
      </w:pPr>
    </w:p>
    <w:p w:rsidR="00953087" w:rsidRPr="000778E1" w:rsidRDefault="00953087" w:rsidP="00C44315">
      <w:pPr>
        <w:ind w:right="98" w:firstLine="540"/>
        <w:jc w:val="both"/>
        <w:rPr>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953087" w:rsidRDefault="00953087" w:rsidP="00C44315">
      <w:pPr>
        <w:ind w:right="98"/>
        <w:jc w:val="both"/>
        <w:rPr>
          <w:b/>
          <w:sz w:val="28"/>
          <w:szCs w:val="28"/>
        </w:rPr>
      </w:pPr>
    </w:p>
    <w:p w:rsidR="005C5C85" w:rsidRDefault="005C5C85" w:rsidP="00C44315">
      <w:pPr>
        <w:ind w:right="98"/>
        <w:jc w:val="both"/>
        <w:rPr>
          <w:b/>
          <w:sz w:val="28"/>
          <w:szCs w:val="28"/>
        </w:rPr>
      </w:pPr>
    </w:p>
    <w:p w:rsidR="005C5C85" w:rsidRDefault="005C5C85" w:rsidP="00C44315">
      <w:pPr>
        <w:ind w:right="98"/>
        <w:jc w:val="both"/>
        <w:rPr>
          <w:b/>
          <w:sz w:val="28"/>
          <w:szCs w:val="28"/>
        </w:rPr>
      </w:pPr>
    </w:p>
    <w:p w:rsidR="005C5C85" w:rsidRDefault="005C5C85" w:rsidP="00C44315">
      <w:pPr>
        <w:ind w:right="98"/>
        <w:jc w:val="both"/>
        <w:rPr>
          <w:b/>
          <w:sz w:val="28"/>
          <w:szCs w:val="28"/>
        </w:rPr>
      </w:pPr>
    </w:p>
    <w:p w:rsidR="00953087" w:rsidRDefault="00953087" w:rsidP="00C44315">
      <w:pPr>
        <w:ind w:right="98"/>
        <w:jc w:val="center"/>
        <w:rPr>
          <w:b/>
          <w:sz w:val="28"/>
          <w:szCs w:val="28"/>
        </w:rPr>
      </w:pPr>
      <w:r>
        <w:rPr>
          <w:b/>
          <w:sz w:val="28"/>
          <w:szCs w:val="28"/>
        </w:rPr>
        <w:t>5</w:t>
      </w:r>
      <w:r w:rsidRPr="000778E1">
        <w:rPr>
          <w:b/>
          <w:sz w:val="28"/>
          <w:szCs w:val="28"/>
        </w:rPr>
        <w:t>.СОДЕРЖАНИЕ</w:t>
      </w:r>
    </w:p>
    <w:p w:rsidR="00953087" w:rsidRDefault="00953087" w:rsidP="00C44315">
      <w:pPr>
        <w:ind w:right="98"/>
        <w:jc w:val="both"/>
        <w:rPr>
          <w:sz w:val="28"/>
          <w:szCs w:val="28"/>
        </w:rPr>
      </w:pPr>
      <w:r w:rsidRPr="00D83E39">
        <w:rPr>
          <w:sz w:val="28"/>
          <w:szCs w:val="28"/>
        </w:rPr>
        <w:t xml:space="preserve">Содержание учебного предмета выстроено по линейному типу и включает девять </w:t>
      </w:r>
      <w:r w:rsidR="00470613">
        <w:rPr>
          <w:sz w:val="28"/>
          <w:szCs w:val="28"/>
        </w:rPr>
        <w:t>разделов</w:t>
      </w:r>
      <w:r w:rsidRPr="00D83E39">
        <w:rPr>
          <w:sz w:val="28"/>
          <w:szCs w:val="28"/>
        </w:rPr>
        <w:t>: 1. «Основы комплексной безопасности», 2. «Защита населения Российской Федерации от опасных и чрезвычайных ситуаций», 3. «Основы противодействия экстремизму, терроризму и наркотизму в Российской Федерации», 4. «Основы здорового образа жизни», 5. «Основы медицинских знаний и оказание первой помощи», 6. «Основы обороны государства», 7. «Правовые основы военной службы», 8. «Элементы начальной военной подготовки», 9. «</w:t>
      </w:r>
      <w:proofErr w:type="spellStart"/>
      <w:r w:rsidRPr="00D83E39">
        <w:rPr>
          <w:sz w:val="28"/>
          <w:szCs w:val="28"/>
        </w:rPr>
        <w:t>Военнопрофессиональная</w:t>
      </w:r>
      <w:proofErr w:type="spellEnd"/>
      <w:r w:rsidRPr="00D83E39">
        <w:rPr>
          <w:sz w:val="28"/>
          <w:szCs w:val="28"/>
        </w:rPr>
        <w:t xml:space="preserve"> деятельность».</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Основы комплексной безопасности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 xml:space="preserve">Экологическая безопасность и охрана окружающей среды. </w:t>
      </w:r>
      <w:r w:rsidRPr="00D83E39">
        <w:rPr>
          <w:rFonts w:eastAsia="Calibri"/>
          <w:i/>
          <w:sz w:val="28"/>
          <w:szCs w:val="22"/>
          <w:lang w:eastAsia="en-US"/>
        </w:rPr>
        <w:t xml:space="preserve">Влияние экологической безопасности на национальную безопасность РФ. </w:t>
      </w:r>
      <w:r w:rsidRPr="00D83E39">
        <w:rPr>
          <w:rFonts w:eastAsia="Calibri"/>
          <w:sz w:val="28"/>
          <w:szCs w:val="22"/>
          <w:lang w:eastAsia="en-US"/>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D83E39">
        <w:rPr>
          <w:rFonts w:eastAsia="Calibri"/>
          <w:sz w:val="28"/>
          <w:szCs w:val="22"/>
          <w:lang w:eastAsia="en-US"/>
        </w:rPr>
        <w:t>экориска</w:t>
      </w:r>
      <w:proofErr w:type="spellEnd"/>
      <w:r w:rsidRPr="00D83E39">
        <w:rPr>
          <w:rFonts w:eastAsia="Calibri"/>
          <w:sz w:val="28"/>
          <w:szCs w:val="22"/>
          <w:lang w:eastAsia="en-US"/>
        </w:rPr>
        <w:t>. Средства индивидуальной защиты. Предназначение и использование экологических знаков.</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lastRenderedPageBreak/>
        <w:t>Явные и скрытые опасности современных молодежных хобби. Последствия и ответственность.</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Защита населения Российской Федерации от опасных и чрезвычайных ситуаций</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Основы противодействия экстремизму, терроризму и наркотизму в Российской Федерации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Основы здорового образа жизни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Основы медицинских знаний и оказание первой помощи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 xml:space="preserve">Основы законодательства Российской Федерации в области оказания первой помощи. Права, обязанности и ответственность гражданина при </w:t>
      </w:r>
      <w:r w:rsidRPr="00D83E39">
        <w:rPr>
          <w:rFonts w:eastAsia="Calibri"/>
          <w:sz w:val="28"/>
          <w:szCs w:val="22"/>
          <w:lang w:eastAsia="en-US"/>
        </w:rPr>
        <w:lastRenderedPageBreak/>
        <w:t>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D83E39">
        <w:rPr>
          <w:rFonts w:eastAsia="Calibri"/>
          <w:b/>
          <w:sz w:val="28"/>
          <w:szCs w:val="22"/>
          <w:lang w:eastAsia="en-US"/>
        </w:rPr>
        <w:t xml:space="preserve"> </w:t>
      </w:r>
      <w:r w:rsidRPr="00D83E39">
        <w:rPr>
          <w:rFonts w:eastAsia="Calibri"/>
          <w:sz w:val="28"/>
          <w:szCs w:val="22"/>
          <w:lang w:eastAsia="en-US"/>
        </w:rPr>
        <w:t>медицинского и санитарного назначения.</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Основы обороны государства</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D83E39">
        <w:rPr>
          <w:rFonts w:eastAsia="Calibri"/>
          <w:i/>
          <w:sz w:val="28"/>
          <w:szCs w:val="22"/>
          <w:lang w:eastAsia="en-US"/>
        </w:rPr>
        <w:t>Основные направления развития и строительства ВС РФ.</w:t>
      </w:r>
      <w:r w:rsidRPr="00D83E39">
        <w:rPr>
          <w:rFonts w:eastAsia="Calibri"/>
          <w:sz w:val="28"/>
          <w:szCs w:val="22"/>
          <w:lang w:eastAsia="en-US"/>
        </w:rPr>
        <w:t xml:space="preserve"> </w:t>
      </w:r>
      <w:r w:rsidRPr="00D83E39">
        <w:rPr>
          <w:rFonts w:eastAsia="Calibri"/>
          <w:i/>
          <w:sz w:val="28"/>
          <w:szCs w:val="22"/>
          <w:lang w:eastAsia="en-US"/>
        </w:rPr>
        <w:t>Модернизация вооружения, военной и специальной техники. Техническая оснащенность и ресурсное обеспечение ВС РФ.</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Правовые основы военной службы</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w:t>
      </w:r>
      <w:proofErr w:type="gramStart"/>
      <w:r w:rsidRPr="00D83E39">
        <w:rPr>
          <w:rFonts w:eastAsia="Calibri"/>
          <w:sz w:val="28"/>
          <w:szCs w:val="22"/>
          <w:lang w:eastAsia="en-US"/>
        </w:rPr>
        <w:t>для</w:t>
      </w:r>
      <w:proofErr w:type="gramEnd"/>
      <w:r w:rsidRPr="00D83E39">
        <w:rPr>
          <w:rFonts w:eastAsia="Calibri"/>
          <w:sz w:val="28"/>
          <w:szCs w:val="22"/>
          <w:lang w:eastAsia="en-US"/>
        </w:rPr>
        <w:t xml:space="preserve">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953087" w:rsidRPr="00D83E39" w:rsidRDefault="00953087" w:rsidP="00C44315">
      <w:pPr>
        <w:suppressAutoHyphens/>
        <w:ind w:firstLine="709"/>
        <w:jc w:val="both"/>
        <w:rPr>
          <w:rFonts w:eastAsia="Calibri"/>
          <w:sz w:val="28"/>
          <w:szCs w:val="22"/>
          <w:lang w:eastAsia="en-US"/>
        </w:rPr>
      </w:pPr>
      <w:r w:rsidRPr="00D83E39">
        <w:rPr>
          <w:rFonts w:eastAsia="Calibri"/>
          <w:b/>
          <w:sz w:val="28"/>
          <w:szCs w:val="22"/>
          <w:lang w:eastAsia="en-US"/>
        </w:rPr>
        <w:t>Элементы начальной военной подготовки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 xml:space="preserve">Назначение, боевые свойства и общее устройство автомата Калашникова. </w:t>
      </w:r>
      <w:r w:rsidRPr="00D83E39">
        <w:rPr>
          <w:rFonts w:eastAsia="Calibri"/>
          <w:i/>
          <w:sz w:val="28"/>
          <w:szCs w:val="22"/>
          <w:lang w:eastAsia="en-US"/>
        </w:rPr>
        <w:t xml:space="preserve">Работа частей и механизмов автомата Калашникова при стрельбе. </w:t>
      </w:r>
      <w:r w:rsidRPr="00D83E39">
        <w:rPr>
          <w:rFonts w:eastAsia="Calibri"/>
          <w:sz w:val="28"/>
          <w:szCs w:val="22"/>
          <w:lang w:eastAsia="en-US"/>
        </w:rPr>
        <w:t>Неполная разборка и сборка автомата Калашникова для чистки и смазки.</w:t>
      </w:r>
      <w:r w:rsidRPr="00D83E39">
        <w:rPr>
          <w:rFonts w:eastAsia="Calibri"/>
          <w:i/>
          <w:sz w:val="28"/>
          <w:szCs w:val="22"/>
          <w:lang w:eastAsia="en-US"/>
        </w:rPr>
        <w:t xml:space="preserve"> </w:t>
      </w:r>
      <w:r w:rsidRPr="00D83E39">
        <w:rPr>
          <w:rFonts w:eastAsia="Calibri"/>
          <w:sz w:val="28"/>
          <w:szCs w:val="22"/>
          <w:lang w:eastAsia="en-US"/>
        </w:rPr>
        <w:t>Хранение автомата Калашникова. Устройство патрона.</w:t>
      </w:r>
      <w:r w:rsidRPr="00D83E39">
        <w:rPr>
          <w:rFonts w:eastAsia="Calibri"/>
          <w:i/>
          <w:sz w:val="28"/>
          <w:szCs w:val="22"/>
          <w:lang w:eastAsia="en-US"/>
        </w:rPr>
        <w:t xml:space="preserve"> </w:t>
      </w:r>
      <w:r w:rsidRPr="00D83E39">
        <w:rPr>
          <w:rFonts w:eastAsia="Calibri"/>
          <w:sz w:val="28"/>
          <w:szCs w:val="22"/>
          <w:lang w:eastAsia="en-US"/>
        </w:rPr>
        <w:t xml:space="preserve">Меры </w:t>
      </w:r>
      <w:r w:rsidRPr="00D83E39">
        <w:rPr>
          <w:rFonts w:eastAsia="Calibri"/>
          <w:sz w:val="28"/>
          <w:szCs w:val="22"/>
          <w:lang w:eastAsia="en-US"/>
        </w:rPr>
        <w:lastRenderedPageBreak/>
        <w:t>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953087" w:rsidRPr="00D83E39" w:rsidRDefault="00953087" w:rsidP="00C44315">
      <w:pPr>
        <w:suppressAutoHyphens/>
        <w:ind w:firstLine="709"/>
        <w:jc w:val="both"/>
        <w:rPr>
          <w:rFonts w:eastAsia="Calibri"/>
          <w:sz w:val="28"/>
          <w:szCs w:val="22"/>
          <w:lang w:eastAsia="en-US"/>
        </w:rPr>
      </w:pPr>
      <w:r w:rsidRPr="00D83E39">
        <w:rPr>
          <w:rFonts w:eastAsia="Calibri"/>
          <w:sz w:val="28"/>
          <w:szCs w:val="22"/>
          <w:lang w:eastAsia="en-US"/>
        </w:rPr>
        <w:t xml:space="preserve">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w:t>
      </w:r>
      <w:proofErr w:type="gramStart"/>
      <w:r w:rsidRPr="00D83E39">
        <w:rPr>
          <w:rFonts w:eastAsia="Calibri"/>
          <w:sz w:val="28"/>
          <w:szCs w:val="22"/>
          <w:lang w:eastAsia="en-US"/>
        </w:rPr>
        <w:t>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w:t>
      </w:r>
      <w:proofErr w:type="gramEnd"/>
      <w:r w:rsidRPr="00D83E39">
        <w:rPr>
          <w:rFonts w:eastAsia="Calibri"/>
          <w:sz w:val="28"/>
          <w:szCs w:val="22"/>
          <w:lang w:eastAsia="en-US"/>
        </w:rPr>
        <w:t xml:space="preserve"> Действия по сигналам оповещения. Состав и применение аптечки индивидуальной. Оказание первой помощи в бою. Способы выноса раненого с поля боя.</w:t>
      </w:r>
    </w:p>
    <w:p w:rsidR="00953087" w:rsidRPr="00D83E39" w:rsidRDefault="00953087" w:rsidP="00C44315">
      <w:pPr>
        <w:suppressAutoHyphens/>
        <w:spacing w:line="360" w:lineRule="auto"/>
        <w:ind w:firstLine="709"/>
        <w:jc w:val="both"/>
        <w:rPr>
          <w:rFonts w:eastAsia="Calibri"/>
          <w:sz w:val="28"/>
          <w:szCs w:val="22"/>
          <w:lang w:eastAsia="en-US"/>
        </w:rPr>
      </w:pPr>
      <w:r w:rsidRPr="00D83E39">
        <w:rPr>
          <w:rFonts w:eastAsia="Calibri"/>
          <w:b/>
          <w:sz w:val="28"/>
          <w:szCs w:val="22"/>
          <w:lang w:eastAsia="en-US"/>
        </w:rPr>
        <w:t>Военно-профессиональная деятельность</w:t>
      </w:r>
    </w:p>
    <w:p w:rsidR="00953087" w:rsidRPr="00D83E39" w:rsidRDefault="00953087" w:rsidP="00C44315">
      <w:pPr>
        <w:ind w:right="98"/>
        <w:jc w:val="both"/>
        <w:rPr>
          <w:b/>
          <w:sz w:val="28"/>
          <w:szCs w:val="28"/>
        </w:rPr>
      </w:pPr>
      <w:r w:rsidRPr="00D83E39">
        <w:rPr>
          <w:rFonts w:eastAsia="Calibri"/>
          <w:sz w:val="28"/>
          <w:szCs w:val="22"/>
          <w:lang w:eastAsia="en-US"/>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953087" w:rsidRDefault="00953087" w:rsidP="00C44315">
      <w:pPr>
        <w:ind w:right="98" w:firstLine="540"/>
        <w:jc w:val="both"/>
        <w:rPr>
          <w:b/>
          <w:sz w:val="28"/>
          <w:szCs w:val="28"/>
        </w:rPr>
      </w:pPr>
    </w:p>
    <w:p w:rsidR="00953087" w:rsidRDefault="00953087" w:rsidP="00C44315">
      <w:pPr>
        <w:ind w:right="-851"/>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953087" w:rsidRDefault="00953087" w:rsidP="00C44315">
      <w:pPr>
        <w:ind w:right="-851" w:firstLine="540"/>
        <w:jc w:val="both"/>
        <w:rPr>
          <w:i/>
          <w:sz w:val="28"/>
          <w:szCs w:val="28"/>
        </w:rPr>
      </w:pPr>
    </w:p>
    <w:p w:rsidR="005C5C85" w:rsidRPr="00480B76" w:rsidRDefault="005C5C85" w:rsidP="00C44315">
      <w:pPr>
        <w:ind w:right="98"/>
        <w:jc w:val="center"/>
        <w:rPr>
          <w:b/>
          <w:sz w:val="28"/>
          <w:szCs w:val="28"/>
        </w:rPr>
      </w:pPr>
      <w:r>
        <w:rPr>
          <w:b/>
          <w:sz w:val="28"/>
          <w:szCs w:val="28"/>
        </w:rPr>
        <w:lastRenderedPageBreak/>
        <w:t>6</w:t>
      </w:r>
      <w:r w:rsidRPr="000778E1">
        <w:rPr>
          <w:b/>
          <w:sz w:val="28"/>
          <w:szCs w:val="28"/>
        </w:rPr>
        <w:t>.ТЕМАТИЧЕСКИЙ ПЛАН</w:t>
      </w:r>
    </w:p>
    <w:p w:rsidR="005C5C85" w:rsidRDefault="005C5C85" w:rsidP="00C44315">
      <w:pPr>
        <w:pStyle w:val="c3"/>
        <w:shd w:val="clear" w:color="auto" w:fill="FFFFFF"/>
        <w:spacing w:before="0" w:beforeAutospacing="0" w:after="0" w:afterAutospacing="0"/>
        <w:jc w:val="both"/>
        <w:rPr>
          <w:rFonts w:ascii="Calibri" w:hAnsi="Calibri"/>
          <w:color w:val="000000"/>
          <w:sz w:val="22"/>
          <w:szCs w:val="22"/>
        </w:rPr>
      </w:pPr>
    </w:p>
    <w:tbl>
      <w:tblPr>
        <w:tblW w:w="11199" w:type="dxa"/>
        <w:tblInd w:w="-1018" w:type="dxa"/>
        <w:shd w:val="clear" w:color="auto" w:fill="FFFFFF"/>
        <w:tblLayout w:type="fixed"/>
        <w:tblCellMar>
          <w:top w:w="15" w:type="dxa"/>
          <w:left w:w="15" w:type="dxa"/>
          <w:bottom w:w="15" w:type="dxa"/>
          <w:right w:w="15" w:type="dxa"/>
        </w:tblCellMar>
        <w:tblLook w:val="04A0"/>
      </w:tblPr>
      <w:tblGrid>
        <w:gridCol w:w="850"/>
        <w:gridCol w:w="7514"/>
        <w:gridCol w:w="567"/>
        <w:gridCol w:w="567"/>
        <w:gridCol w:w="567"/>
        <w:gridCol w:w="567"/>
        <w:gridCol w:w="567"/>
      </w:tblGrid>
      <w:tr w:rsidR="00EC0CD9" w:rsidTr="00EC0CD9">
        <w:trPr>
          <w:cantSplit/>
          <w:trHeight w:val="795"/>
        </w:trPr>
        <w:tc>
          <w:tcPr>
            <w:tcW w:w="850"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EC0CD9" w:rsidRDefault="00EC0CD9" w:rsidP="00C44315">
            <w:pPr>
              <w:pStyle w:val="c3"/>
              <w:spacing w:before="0" w:beforeAutospacing="0" w:after="0" w:afterAutospacing="0"/>
              <w:jc w:val="both"/>
              <w:rPr>
                <w:rFonts w:ascii="Calibri" w:hAnsi="Calibri" w:cs="Arial"/>
                <w:color w:val="000000"/>
              </w:rPr>
            </w:pPr>
            <w:r w:rsidRPr="00150BBA">
              <w:rPr>
                <w:bCs/>
                <w:sz w:val="28"/>
                <w:szCs w:val="28"/>
              </w:rPr>
              <w:t xml:space="preserve">№ </w:t>
            </w:r>
            <w:proofErr w:type="spellStart"/>
            <w:proofErr w:type="gramStart"/>
            <w:r w:rsidRPr="00150BBA">
              <w:rPr>
                <w:bCs/>
                <w:sz w:val="28"/>
                <w:szCs w:val="28"/>
              </w:rPr>
              <w:t>п</w:t>
            </w:r>
            <w:proofErr w:type="spellEnd"/>
            <w:proofErr w:type="gramEnd"/>
            <w:r w:rsidRPr="00150BBA">
              <w:rPr>
                <w:bCs/>
                <w:sz w:val="28"/>
                <w:szCs w:val="28"/>
              </w:rPr>
              <w:t>/</w:t>
            </w:r>
            <w:proofErr w:type="spellStart"/>
            <w:r w:rsidRPr="00150BBA">
              <w:rPr>
                <w:bCs/>
                <w:sz w:val="28"/>
                <w:szCs w:val="28"/>
              </w:rPr>
              <w:t>п</w:t>
            </w:r>
            <w:proofErr w:type="spellEnd"/>
          </w:p>
        </w:tc>
        <w:tc>
          <w:tcPr>
            <w:tcW w:w="7514"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EC0CD9" w:rsidRDefault="00EC0CD9" w:rsidP="00C44315">
            <w:pPr>
              <w:pStyle w:val="c3"/>
              <w:spacing w:before="0" w:beforeAutospacing="0" w:after="0" w:afterAutospacing="0"/>
              <w:jc w:val="both"/>
              <w:rPr>
                <w:rFonts w:ascii="Calibri" w:hAnsi="Calibri" w:cs="Arial"/>
                <w:color w:val="000000"/>
              </w:rPr>
            </w:pPr>
            <w:r w:rsidRPr="00150BBA">
              <w:rPr>
                <w:bCs/>
                <w:sz w:val="28"/>
                <w:szCs w:val="28"/>
              </w:rPr>
              <w:t xml:space="preserve">Наименование </w:t>
            </w:r>
            <w:r w:rsidRPr="00150BBA">
              <w:rPr>
                <w:sz w:val="28"/>
                <w:szCs w:val="28"/>
              </w:rPr>
              <w:t>разделов (тем)</w:t>
            </w:r>
          </w:p>
        </w:tc>
        <w:tc>
          <w:tcPr>
            <w:tcW w:w="567" w:type="dxa"/>
            <w:tcBorders>
              <w:top w:val="single" w:sz="8" w:space="0" w:color="000000"/>
              <w:left w:val="single" w:sz="8" w:space="0" w:color="000000"/>
              <w:right w:val="single" w:sz="8" w:space="0" w:color="000000"/>
            </w:tcBorders>
            <w:shd w:val="clear" w:color="auto" w:fill="FFFFFF"/>
          </w:tcPr>
          <w:p w:rsidR="00EC0CD9" w:rsidRPr="00150BBA" w:rsidRDefault="00EC0CD9" w:rsidP="00C44315">
            <w:pPr>
              <w:pStyle w:val="c3"/>
              <w:spacing w:before="0" w:beforeAutospacing="0" w:after="0" w:afterAutospacing="0"/>
              <w:jc w:val="both"/>
              <w:rPr>
                <w:bCs/>
                <w:sz w:val="28"/>
                <w:szCs w:val="28"/>
              </w:rPr>
            </w:pPr>
          </w:p>
        </w:tc>
        <w:tc>
          <w:tcPr>
            <w:tcW w:w="2268" w:type="dxa"/>
            <w:gridSpan w:val="4"/>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pStyle w:val="c3"/>
              <w:spacing w:before="0" w:beforeAutospacing="0" w:after="0" w:afterAutospacing="0"/>
              <w:jc w:val="both"/>
              <w:rPr>
                <w:rStyle w:val="c2"/>
                <w:color w:val="000000"/>
              </w:rPr>
            </w:pPr>
            <w:r w:rsidRPr="00150BBA">
              <w:rPr>
                <w:bCs/>
                <w:sz w:val="28"/>
                <w:szCs w:val="28"/>
              </w:rPr>
              <w:t>Количество часов</w:t>
            </w:r>
          </w:p>
        </w:tc>
      </w:tr>
      <w:tr w:rsidR="00EC0CD9" w:rsidTr="00EC0CD9">
        <w:trPr>
          <w:cantSplit/>
          <w:trHeight w:val="1925"/>
        </w:trPr>
        <w:tc>
          <w:tcPr>
            <w:tcW w:w="850"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3"/>
              <w:spacing w:before="0" w:beforeAutospacing="0" w:after="0" w:afterAutospacing="0"/>
              <w:jc w:val="both"/>
              <w:rPr>
                <w:rStyle w:val="c2"/>
                <w:color w:val="000000"/>
              </w:rPr>
            </w:pPr>
          </w:p>
        </w:tc>
        <w:tc>
          <w:tcPr>
            <w:tcW w:w="7514"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3"/>
              <w:spacing w:before="0" w:beforeAutospacing="0" w:after="0" w:afterAutospacing="0"/>
              <w:jc w:val="both"/>
              <w:rPr>
                <w:rStyle w:val="c2"/>
                <w:color w:val="000000"/>
              </w:rPr>
            </w:pPr>
          </w:p>
        </w:tc>
        <w:tc>
          <w:tcPr>
            <w:tcW w:w="567" w:type="dxa"/>
            <w:tcBorders>
              <w:left w:val="single" w:sz="8" w:space="0" w:color="000000"/>
              <w:bottom w:val="single" w:sz="8" w:space="0" w:color="000000"/>
              <w:right w:val="single" w:sz="8" w:space="0" w:color="000000"/>
            </w:tcBorders>
            <w:shd w:val="clear" w:color="auto" w:fill="FFFFFF"/>
            <w:textDirection w:val="btLr"/>
          </w:tcPr>
          <w:p w:rsidR="00EC0CD9" w:rsidRDefault="00EC0CD9" w:rsidP="00C44315">
            <w:pPr>
              <w:pStyle w:val="c3"/>
              <w:spacing w:before="0" w:beforeAutospacing="0" w:after="0" w:afterAutospacing="0"/>
              <w:ind w:left="113" w:right="113"/>
              <w:jc w:val="both"/>
              <w:rPr>
                <w:rStyle w:val="c2"/>
                <w:color w:val="000000"/>
              </w:rPr>
            </w:pPr>
            <w:r>
              <w:rPr>
                <w:rStyle w:val="c2"/>
                <w:color w:val="000000"/>
              </w:rPr>
              <w:t>Личностные результаты</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EC0CD9" w:rsidRDefault="00EC0CD9" w:rsidP="00C44315">
            <w:pPr>
              <w:pStyle w:val="c3"/>
              <w:spacing w:before="0" w:beforeAutospacing="0" w:after="0" w:afterAutospacing="0"/>
              <w:ind w:left="113" w:right="113"/>
              <w:jc w:val="both"/>
              <w:rPr>
                <w:rStyle w:val="c2"/>
                <w:color w:val="000000"/>
              </w:rPr>
            </w:pPr>
            <w:r>
              <w:rPr>
                <w:rStyle w:val="c2"/>
                <w:color w:val="000000"/>
              </w:rPr>
              <w:t>Всего</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EC0CD9" w:rsidRDefault="00EC0CD9" w:rsidP="00C44315">
            <w:pPr>
              <w:pStyle w:val="c3"/>
              <w:spacing w:before="0" w:beforeAutospacing="0" w:after="0" w:afterAutospacing="0"/>
              <w:ind w:left="113" w:right="113"/>
              <w:jc w:val="both"/>
              <w:rPr>
                <w:rStyle w:val="c2"/>
                <w:color w:val="000000"/>
              </w:rPr>
            </w:pPr>
            <w:r>
              <w:rPr>
                <w:rStyle w:val="c2"/>
                <w:color w:val="000000"/>
              </w:rPr>
              <w:t>Теоретических</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EC0CD9" w:rsidRDefault="00EC0CD9" w:rsidP="00C44315">
            <w:pPr>
              <w:pStyle w:val="c3"/>
              <w:spacing w:before="0" w:beforeAutospacing="0" w:after="0" w:afterAutospacing="0"/>
              <w:ind w:left="113" w:right="113"/>
              <w:jc w:val="both"/>
              <w:rPr>
                <w:rStyle w:val="c2"/>
                <w:color w:val="000000"/>
              </w:rPr>
            </w:pPr>
            <w:r>
              <w:rPr>
                <w:rStyle w:val="c2"/>
                <w:color w:val="000000"/>
              </w:rPr>
              <w:t>Практических</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EC0CD9" w:rsidRPr="00532F79" w:rsidRDefault="00EC0CD9" w:rsidP="00C44315">
            <w:pPr>
              <w:pStyle w:val="c3"/>
              <w:spacing w:before="0" w:beforeAutospacing="0" w:after="0" w:afterAutospacing="0"/>
              <w:ind w:left="113" w:right="113"/>
              <w:jc w:val="both"/>
              <w:rPr>
                <w:bCs/>
              </w:rPr>
            </w:pPr>
            <w:r w:rsidRPr="00532F79">
              <w:rPr>
                <w:bCs/>
              </w:rPr>
              <w:t>Консультации</w:t>
            </w:r>
          </w:p>
        </w:tc>
      </w:tr>
      <w:tr w:rsidR="00EC0CD9" w:rsidTr="00EC0CD9">
        <w:trPr>
          <w:cantSplit/>
          <w:trHeight w:val="374"/>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3"/>
              <w:spacing w:before="0" w:beforeAutospacing="0" w:after="0" w:afterAutospacing="0"/>
              <w:jc w:val="both"/>
              <w:rPr>
                <w:rStyle w:val="c2"/>
                <w:color w:val="000000"/>
              </w:rPr>
            </w:pPr>
            <w:r>
              <w:rPr>
                <w:rStyle w:val="c2"/>
                <w:color w:val="000000"/>
              </w:rPr>
              <w:t>1</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3"/>
              <w:spacing w:before="0" w:beforeAutospacing="0" w:after="0" w:afterAutospacing="0"/>
              <w:jc w:val="both"/>
              <w:rPr>
                <w:rStyle w:val="c2"/>
                <w:color w:val="000000"/>
              </w:rPr>
            </w:pPr>
            <w:r>
              <w:rPr>
                <w:rStyle w:val="c2"/>
                <w:color w:val="000000"/>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pStyle w:val="c3"/>
              <w:spacing w:before="0" w:beforeAutospacing="0" w:after="0" w:afterAutospacing="0"/>
              <w:jc w:val="both"/>
              <w:rPr>
                <w:rStyle w:val="c2"/>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pStyle w:val="c3"/>
              <w:spacing w:before="0" w:beforeAutospacing="0" w:after="0" w:afterAutospacing="0"/>
              <w:jc w:val="both"/>
              <w:rPr>
                <w:rStyle w:val="c2"/>
                <w:color w:val="000000"/>
              </w:rPr>
            </w:pPr>
            <w:r>
              <w:rPr>
                <w:rStyle w:val="c2"/>
                <w:color w:val="000000"/>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pStyle w:val="c3"/>
              <w:spacing w:before="0" w:beforeAutospacing="0" w:after="0" w:afterAutospacing="0"/>
              <w:jc w:val="both"/>
              <w:rPr>
                <w:rStyle w:val="c2"/>
                <w:color w:val="000000"/>
              </w:rPr>
            </w:pPr>
            <w:r>
              <w:rPr>
                <w:rStyle w:val="c2"/>
                <w:color w:val="000000"/>
              </w:rPr>
              <w:t>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pStyle w:val="c3"/>
              <w:spacing w:before="0" w:beforeAutospacing="0" w:after="0" w:afterAutospacing="0"/>
              <w:jc w:val="both"/>
              <w:rPr>
                <w:rStyle w:val="c2"/>
                <w:color w:val="000000"/>
              </w:rPr>
            </w:pPr>
            <w:r>
              <w:rPr>
                <w:rStyle w:val="c2"/>
                <w:color w:val="000000"/>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150BBA" w:rsidRDefault="00EC0CD9" w:rsidP="00C44315">
            <w:pPr>
              <w:pStyle w:val="c3"/>
              <w:spacing w:before="0" w:beforeAutospacing="0" w:after="0" w:afterAutospacing="0"/>
              <w:jc w:val="both"/>
              <w:rPr>
                <w:bCs/>
                <w:sz w:val="20"/>
                <w:szCs w:val="20"/>
              </w:rPr>
            </w:pPr>
            <w:r>
              <w:rPr>
                <w:bCs/>
                <w:sz w:val="20"/>
                <w:szCs w:val="20"/>
              </w:rPr>
              <w:t>7</w:t>
            </w: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b/>
                <w:color w:val="666666"/>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5"/>
              <w:spacing w:before="0" w:beforeAutospacing="0" w:after="0" w:afterAutospacing="0" w:line="140" w:lineRule="atLeast"/>
              <w:jc w:val="both"/>
              <w:rPr>
                <w:rFonts w:ascii="Calibri" w:hAnsi="Calibri" w:cs="Arial"/>
                <w:b/>
                <w:color w:val="000000"/>
              </w:rPr>
            </w:pPr>
            <w:r w:rsidRPr="004F1B39">
              <w:rPr>
                <w:rStyle w:val="c4"/>
                <w:b/>
                <w:i/>
                <w:iCs/>
                <w:color w:val="000000"/>
              </w:rPr>
              <w:t>Раздел 1. Основы комплексной безопасности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0CD9" w:rsidRDefault="00EC0CD9" w:rsidP="00C44315">
            <w:pPr>
              <w:pStyle w:val="c3"/>
              <w:spacing w:before="0" w:beforeAutospacing="0" w:after="0" w:afterAutospacing="0" w:line="140" w:lineRule="atLeast"/>
              <w:jc w:val="both"/>
              <w:rPr>
                <w:rStyle w:val="c2"/>
                <w:bCs/>
                <w:color w:val="000000"/>
                <w:sz w:val="28"/>
                <w:szCs w:val="28"/>
              </w:rPr>
            </w:pPr>
            <w:r w:rsidRPr="00EC0CD9">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r>
              <w:rPr>
                <w:rStyle w:val="c2"/>
                <w:b/>
                <w:bCs/>
                <w:color w:val="000000"/>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r>
              <w:rPr>
                <w:rStyle w:val="c2"/>
                <w:b/>
                <w:bCs/>
                <w:color w:val="000000"/>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p>
        </w:tc>
      </w:tr>
      <w:tr w:rsidR="00EC0CD9" w:rsidTr="00EC0CD9">
        <w:trPr>
          <w:trHeight w:val="402"/>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color w:val="666666"/>
                <w:sz w:val="28"/>
                <w:szCs w:val="28"/>
              </w:rPr>
            </w:pPr>
            <w:r w:rsidRPr="004F1B39">
              <w:rPr>
                <w:color w:val="666666"/>
                <w:sz w:val="28"/>
                <w:szCs w:val="28"/>
              </w:rPr>
              <w:t>1</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5"/>
              <w:spacing w:before="0" w:beforeAutospacing="0" w:after="0" w:afterAutospacing="0" w:line="140" w:lineRule="atLeast"/>
              <w:jc w:val="both"/>
              <w:rPr>
                <w:rFonts w:ascii="Calibri" w:hAnsi="Calibri" w:cs="Arial"/>
                <w:color w:val="000000"/>
              </w:rPr>
            </w:pPr>
            <w:r w:rsidRPr="004F1B39">
              <w:rPr>
                <w:rStyle w:val="c2"/>
                <w:bCs/>
                <w:color w:val="000000"/>
              </w:rPr>
              <w:t>Обеспечение личной безопасности в повседневной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EC0CD9">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7E21A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7E21A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514"/>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F1B39" w:rsidRDefault="00EC0CD9" w:rsidP="00C44315">
            <w:pPr>
              <w:pStyle w:val="c3"/>
              <w:spacing w:before="0" w:beforeAutospacing="0" w:after="0" w:afterAutospacing="0"/>
              <w:jc w:val="both"/>
              <w:rPr>
                <w:color w:val="000000"/>
                <w:sz w:val="28"/>
                <w:szCs w:val="28"/>
              </w:rPr>
            </w:pPr>
            <w:r w:rsidRPr="004F1B39">
              <w:rPr>
                <w:color w:val="000000"/>
                <w:sz w:val="28"/>
                <w:szCs w:val="28"/>
              </w:rPr>
              <w:t>2</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F1B39" w:rsidRDefault="00EC0CD9" w:rsidP="00C44315">
            <w:pPr>
              <w:pStyle w:val="c5"/>
              <w:spacing w:before="0" w:beforeAutospacing="0" w:after="0" w:afterAutospacing="0"/>
              <w:jc w:val="both"/>
              <w:rPr>
                <w:rStyle w:val="c4"/>
                <w:color w:val="000000"/>
              </w:rPr>
            </w:pPr>
            <w:r w:rsidRPr="004F1B39">
              <w:rPr>
                <w:rStyle w:val="c2"/>
                <w:bCs/>
                <w:color w:val="000000"/>
              </w:rPr>
              <w:t>Обеспечение личной безопасности в повседневной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7E21A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7E21A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80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AC5238" w:rsidRDefault="00EC0CD9" w:rsidP="00C44315">
            <w:pPr>
              <w:jc w:val="both"/>
              <w:rPr>
                <w:b/>
                <w:color w:val="666666"/>
                <w:sz w:val="28"/>
                <w:szCs w:val="28"/>
              </w:rPr>
            </w:pPr>
            <w:r w:rsidRPr="00AC5238">
              <w:rPr>
                <w:b/>
                <w:color w:val="666666"/>
                <w:sz w:val="28"/>
                <w:szCs w:val="28"/>
              </w:rPr>
              <w:t>3</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F1B39" w:rsidRDefault="00EC0CD9" w:rsidP="00C44315">
            <w:pPr>
              <w:pStyle w:val="c5"/>
              <w:spacing w:before="0" w:beforeAutospacing="0" w:after="0" w:afterAutospacing="0" w:line="140" w:lineRule="atLeast"/>
              <w:jc w:val="both"/>
              <w:rPr>
                <w:rFonts w:ascii="Calibri" w:hAnsi="Calibri" w:cs="Arial"/>
                <w:color w:val="000000"/>
              </w:rPr>
            </w:pPr>
            <w:r w:rsidRPr="004F1B39">
              <w:rPr>
                <w:rStyle w:val="c2"/>
                <w:bCs/>
                <w:color w:val="000000"/>
              </w:rPr>
              <w:t>Личная безопасность в условиях чрезвычайных ситуаций</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7E21A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color w:val="666666"/>
                <w:sz w:val="28"/>
                <w:szCs w:val="28"/>
              </w:rPr>
            </w:pPr>
            <w:r w:rsidRPr="007E21A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color w:val="666666"/>
                <w:sz w:val="28"/>
                <w:szCs w:val="28"/>
              </w:rPr>
            </w:pPr>
            <w:r w:rsidRPr="004F1B39">
              <w:rPr>
                <w:color w:val="666666"/>
                <w:sz w:val="28"/>
                <w:szCs w:val="28"/>
              </w:rPr>
              <w:t>4</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5"/>
              <w:spacing w:before="0" w:beforeAutospacing="0" w:after="0" w:afterAutospacing="0" w:line="140" w:lineRule="atLeast"/>
              <w:jc w:val="both"/>
              <w:rPr>
                <w:rFonts w:ascii="Calibri" w:hAnsi="Calibri" w:cs="Arial"/>
                <w:color w:val="000000"/>
              </w:rPr>
            </w:pPr>
            <w:r w:rsidRPr="004F1B39">
              <w:rPr>
                <w:rStyle w:val="c2"/>
                <w:bCs/>
                <w:color w:val="000000"/>
              </w:rPr>
              <w:t>Современный комплекс проблем безопасности социального характера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pStyle w:val="c3"/>
              <w:spacing w:before="0" w:beforeAutospacing="0" w:after="0" w:afterAutospacing="0" w:line="140" w:lineRule="atLeast"/>
              <w:jc w:val="both"/>
              <w:rPr>
                <w:rStyle w:val="c2"/>
                <w:bCs/>
                <w:color w:val="000000"/>
                <w:sz w:val="28"/>
                <w:szCs w:val="28"/>
              </w:rPr>
            </w:pPr>
            <w:r w:rsidRPr="007E21A5">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pStyle w:val="c3"/>
              <w:spacing w:before="0" w:beforeAutospacing="0" w:after="0" w:afterAutospacing="0" w:line="140" w:lineRule="atLeast"/>
              <w:jc w:val="both"/>
              <w:rPr>
                <w:rStyle w:val="c2"/>
                <w:bCs/>
                <w:color w:val="000000"/>
                <w:sz w:val="28"/>
                <w:szCs w:val="28"/>
              </w:rPr>
            </w:pPr>
            <w:r w:rsidRPr="007E21A5">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p>
        </w:tc>
      </w:tr>
      <w:tr w:rsidR="00EC0CD9" w:rsidTr="00EC0CD9">
        <w:trPr>
          <w:trHeight w:val="52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b/>
                <w:color w:val="666666"/>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5"/>
              <w:spacing w:before="0" w:beforeAutospacing="0" w:after="0" w:afterAutospacing="0" w:line="140" w:lineRule="atLeast"/>
              <w:jc w:val="both"/>
              <w:rPr>
                <w:rFonts w:ascii="Calibri" w:hAnsi="Calibri" w:cs="Arial"/>
                <w:b/>
                <w:color w:val="000000"/>
              </w:rPr>
            </w:pPr>
            <w:r w:rsidRPr="004F1B39">
              <w:rPr>
                <w:rStyle w:val="c4"/>
                <w:b/>
                <w:i/>
                <w:iCs/>
                <w:color w:val="000000"/>
              </w:rPr>
              <w:t>Раздел 2.  Защита населения РФ от чрезвычайных ситуаций</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b/>
                <w:color w:val="666666"/>
                <w:sz w:val="28"/>
                <w:szCs w:val="28"/>
              </w:rPr>
            </w:pPr>
            <w:r w:rsidRPr="007E21A5">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jc w:val="both"/>
              <w:rPr>
                <w:b/>
                <w:color w:val="666666"/>
                <w:sz w:val="28"/>
                <w:szCs w:val="28"/>
              </w:rPr>
            </w:pPr>
            <w:r w:rsidRPr="007E21A5">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color w:val="666666"/>
                <w:sz w:val="28"/>
                <w:szCs w:val="28"/>
              </w:rPr>
            </w:pPr>
            <w:r w:rsidRPr="004F1B39">
              <w:rPr>
                <w:color w:val="000000"/>
                <w:sz w:val="28"/>
                <w:szCs w:val="28"/>
              </w:rPr>
              <w:t>5</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C0CD9" w:rsidRPr="004F1B39" w:rsidRDefault="00EC0CD9" w:rsidP="00C44315">
            <w:pPr>
              <w:pStyle w:val="c5"/>
              <w:spacing w:before="0" w:beforeAutospacing="0" w:after="0" w:afterAutospacing="0" w:line="140" w:lineRule="atLeast"/>
              <w:jc w:val="both"/>
              <w:rPr>
                <w:rFonts w:ascii="Calibri" w:hAnsi="Calibri" w:cs="Arial"/>
                <w:color w:val="000000"/>
              </w:rPr>
            </w:pPr>
            <w:r w:rsidRPr="004F1B39">
              <w:rPr>
                <w:rStyle w:val="c2"/>
                <w:color w:val="000000"/>
              </w:rPr>
              <w:t>Единая государственная система предупреждения и ликвидации ЧС (РСЧС), её структура и задачи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pStyle w:val="c3"/>
              <w:spacing w:before="0" w:beforeAutospacing="0" w:after="0" w:afterAutospacing="0" w:line="140" w:lineRule="atLeast"/>
              <w:jc w:val="both"/>
              <w:rPr>
                <w:rStyle w:val="c2"/>
                <w:bCs/>
                <w:color w:val="000000"/>
                <w:sz w:val="28"/>
                <w:szCs w:val="28"/>
              </w:rPr>
            </w:pPr>
            <w:r w:rsidRPr="007E21A5">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pStyle w:val="c3"/>
              <w:spacing w:before="0" w:beforeAutospacing="0" w:after="0" w:afterAutospacing="0" w:line="140" w:lineRule="atLeast"/>
              <w:jc w:val="both"/>
              <w:rPr>
                <w:rStyle w:val="c2"/>
                <w:bCs/>
                <w:color w:val="000000"/>
                <w:sz w:val="28"/>
                <w:szCs w:val="28"/>
              </w:rPr>
            </w:pPr>
            <w:r w:rsidRPr="007E21A5">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E21A5" w:rsidRDefault="00EC0CD9" w:rsidP="00C44315">
            <w:pPr>
              <w:pStyle w:val="c3"/>
              <w:spacing w:before="0" w:beforeAutospacing="0" w:after="0" w:afterAutospacing="0" w:line="140" w:lineRule="atLeast"/>
              <w:jc w:val="both"/>
              <w:rPr>
                <w:rStyle w:val="c2"/>
                <w:bCs/>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b/>
                <w:color w:val="666666"/>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C0CD9" w:rsidRPr="004F1B39" w:rsidRDefault="00EC0CD9" w:rsidP="00C44315">
            <w:pPr>
              <w:pStyle w:val="c5"/>
              <w:spacing w:before="0" w:beforeAutospacing="0" w:after="0" w:afterAutospacing="0" w:line="140" w:lineRule="atLeast"/>
              <w:jc w:val="both"/>
              <w:rPr>
                <w:rFonts w:ascii="Calibri" w:hAnsi="Calibri" w:cs="Arial"/>
                <w:b/>
                <w:color w:val="000000"/>
              </w:rPr>
            </w:pPr>
            <w:r w:rsidRPr="004F1B39">
              <w:rPr>
                <w:rStyle w:val="c4"/>
                <w:b/>
                <w:i/>
                <w:iCs/>
                <w:color w:val="000000"/>
              </w:rPr>
              <w:t>Раздел 3.  Основы противодействия терроризму и экстремизму</w:t>
            </w:r>
            <w:r>
              <w:rPr>
                <w:rStyle w:val="c4"/>
                <w:b/>
                <w:i/>
                <w:iCs/>
                <w:color w:val="000000"/>
              </w:rPr>
              <w:t xml:space="preserve"> и наркотизму</w:t>
            </w:r>
            <w:r w:rsidRPr="004F1B39">
              <w:rPr>
                <w:rStyle w:val="c4"/>
                <w:b/>
                <w:i/>
                <w:iCs/>
                <w:color w:val="000000"/>
              </w:rPr>
              <w:t xml:space="preserve"> в Российской Федерации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color w:val="666666"/>
                <w:sz w:val="28"/>
                <w:szCs w:val="28"/>
              </w:rPr>
            </w:pPr>
            <w:r w:rsidRPr="004F1B39">
              <w:rPr>
                <w:color w:val="666666"/>
                <w:sz w:val="28"/>
                <w:szCs w:val="28"/>
              </w:rPr>
              <w:t>6</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C0CD9" w:rsidRPr="004F1B39" w:rsidRDefault="00EC0CD9" w:rsidP="00C44315">
            <w:pPr>
              <w:pStyle w:val="c36"/>
              <w:spacing w:before="0" w:beforeAutospacing="0" w:after="0" w:afterAutospacing="0" w:line="140" w:lineRule="atLeast"/>
              <w:jc w:val="both"/>
              <w:rPr>
                <w:rFonts w:ascii="Calibri" w:hAnsi="Calibri" w:cs="Arial"/>
                <w:color w:val="000000"/>
              </w:rPr>
            </w:pPr>
            <w:r w:rsidRPr="004F1B39">
              <w:rPr>
                <w:rStyle w:val="c16"/>
                <w:bCs/>
                <w:color w:val="000000"/>
              </w:rPr>
              <w:t xml:space="preserve">Терроризм и экстремизм </w:t>
            </w:r>
            <w:r>
              <w:rPr>
                <w:rStyle w:val="c16"/>
                <w:bCs/>
                <w:color w:val="000000"/>
              </w:rPr>
              <w:t>и наркотизм</w:t>
            </w:r>
            <w:r w:rsidRPr="004F1B39">
              <w:rPr>
                <w:rStyle w:val="c16"/>
                <w:bCs/>
                <w:color w:val="000000"/>
              </w:rPr>
              <w:t xml:space="preserve">– </w:t>
            </w:r>
            <w:proofErr w:type="gramStart"/>
            <w:r w:rsidRPr="004F1B39">
              <w:rPr>
                <w:rStyle w:val="c16"/>
                <w:bCs/>
                <w:color w:val="000000"/>
              </w:rPr>
              <w:t>их</w:t>
            </w:r>
            <w:proofErr w:type="gramEnd"/>
            <w:r w:rsidRPr="004F1B39">
              <w:rPr>
                <w:rStyle w:val="c16"/>
                <w:bCs/>
                <w:color w:val="000000"/>
              </w:rPr>
              <w:t xml:space="preserve"> причины и последствия</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r w:rsidRPr="0042442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r w:rsidRPr="0042442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jc w:val="both"/>
              <w:rPr>
                <w:color w:val="666666"/>
                <w:sz w:val="28"/>
                <w:szCs w:val="28"/>
              </w:rPr>
            </w:pPr>
            <w:r w:rsidRPr="004F1B39">
              <w:rPr>
                <w:color w:val="666666"/>
                <w:sz w:val="28"/>
                <w:szCs w:val="28"/>
              </w:rPr>
              <w:t>7</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18"/>
              <w:spacing w:before="0" w:beforeAutospacing="0" w:after="0" w:afterAutospacing="0" w:line="140" w:lineRule="atLeast"/>
              <w:jc w:val="both"/>
              <w:rPr>
                <w:rFonts w:ascii="Calibri" w:hAnsi="Calibri" w:cs="Arial"/>
                <w:color w:val="000000"/>
              </w:rPr>
            </w:pPr>
            <w:r w:rsidRPr="004F1B39">
              <w:rPr>
                <w:rStyle w:val="c2"/>
                <w:bCs/>
                <w:color w:val="000000"/>
              </w:rPr>
              <w:t>Обеспечение личной безопасности при угрозе террористического акта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pStyle w:val="c53"/>
              <w:spacing w:before="0" w:beforeAutospacing="0" w:after="0" w:afterAutospacing="0" w:line="140" w:lineRule="atLeast"/>
              <w:jc w:val="both"/>
              <w:rPr>
                <w:color w:val="000000"/>
                <w:sz w:val="28"/>
                <w:szCs w:val="28"/>
              </w:rPr>
            </w:pPr>
            <w:r w:rsidRPr="00424425">
              <w:rPr>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pStyle w:val="c53"/>
              <w:spacing w:before="0" w:beforeAutospacing="0" w:after="0" w:afterAutospacing="0" w:line="140" w:lineRule="atLeast"/>
              <w:jc w:val="both"/>
              <w:rPr>
                <w:color w:val="000000"/>
                <w:sz w:val="28"/>
                <w:szCs w:val="28"/>
              </w:rPr>
            </w:pPr>
            <w:r w:rsidRPr="00424425">
              <w:rPr>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53"/>
              <w:spacing w:before="0" w:beforeAutospacing="0" w:after="0" w:afterAutospacing="0" w:line="140" w:lineRule="atLeast"/>
              <w:jc w:val="both"/>
              <w:rPr>
                <w:b/>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53"/>
              <w:spacing w:before="0" w:beforeAutospacing="0" w:after="0" w:afterAutospacing="0" w:line="140" w:lineRule="atLeast"/>
              <w:jc w:val="both"/>
              <w:rPr>
                <w:b/>
                <w:color w:val="000000"/>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3"/>
              <w:spacing w:before="0" w:beforeAutospacing="0" w:after="0" w:afterAutospacing="0" w:line="140" w:lineRule="atLeast"/>
              <w:jc w:val="both"/>
              <w:rPr>
                <w:color w:val="000000"/>
                <w:sz w:val="28"/>
                <w:szCs w:val="28"/>
              </w:rPr>
            </w:pPr>
            <w:r w:rsidRPr="004F1B39">
              <w:rPr>
                <w:color w:val="000000"/>
                <w:sz w:val="28"/>
                <w:szCs w:val="28"/>
              </w:rPr>
              <w:t>8</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F1B39" w:rsidRDefault="00EC0CD9" w:rsidP="00C44315">
            <w:pPr>
              <w:pStyle w:val="c36"/>
              <w:spacing w:before="0" w:beforeAutospacing="0" w:after="0" w:afterAutospacing="0"/>
              <w:jc w:val="both"/>
              <w:rPr>
                <w:rFonts w:ascii="Calibri" w:hAnsi="Calibri" w:cs="Arial"/>
                <w:color w:val="000000"/>
              </w:rPr>
            </w:pPr>
            <w:r w:rsidRPr="004F1B39">
              <w:rPr>
                <w:rStyle w:val="c2"/>
                <w:bCs/>
                <w:color w:val="000000"/>
              </w:rPr>
              <w:t>Организационные основы системы противодействия терроризму</w:t>
            </w:r>
          </w:p>
          <w:p w:rsidR="00EC0CD9" w:rsidRPr="004F1B39" w:rsidRDefault="00EC0CD9" w:rsidP="00C44315">
            <w:pPr>
              <w:pStyle w:val="c5"/>
              <w:spacing w:before="0" w:beforeAutospacing="0" w:after="0" w:afterAutospacing="0" w:line="140" w:lineRule="atLeast"/>
              <w:jc w:val="both"/>
              <w:rPr>
                <w:rStyle w:val="c2"/>
                <w:color w:val="000000"/>
              </w:rPr>
            </w:pPr>
            <w:r w:rsidRPr="004F1B39">
              <w:rPr>
                <w:rStyle w:val="c2"/>
                <w:bCs/>
                <w:color w:val="000000"/>
              </w:rPr>
              <w:t>и экстремизму в Российской Федерации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r w:rsidRPr="0042442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r w:rsidRPr="0042442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46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AC5238" w:rsidRDefault="00EC0CD9" w:rsidP="00C44315">
            <w:pPr>
              <w:jc w:val="both"/>
              <w:rPr>
                <w:b/>
                <w:color w:val="666666"/>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746AFB" w:rsidRDefault="00EC0CD9" w:rsidP="00C44315">
            <w:pPr>
              <w:pStyle w:val="c5"/>
              <w:spacing w:before="0" w:beforeAutospacing="0" w:after="0" w:afterAutospacing="0" w:line="140" w:lineRule="atLeast"/>
              <w:jc w:val="both"/>
              <w:rPr>
                <w:rFonts w:ascii="Calibri" w:hAnsi="Calibri" w:cs="Arial"/>
                <w:b/>
                <w:color w:val="000000"/>
              </w:rPr>
            </w:pPr>
            <w:r w:rsidRPr="00746AFB">
              <w:rPr>
                <w:rStyle w:val="c4"/>
                <w:b/>
                <w:i/>
                <w:iCs/>
                <w:color w:val="000000"/>
              </w:rPr>
              <w:t>Раздел 4.  Основы здорового образа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jc w:val="both"/>
              <w:rPr>
                <w:color w:val="666666"/>
                <w:sz w:val="28"/>
                <w:szCs w:val="28"/>
              </w:rPr>
            </w:pPr>
            <w:r w:rsidRPr="0043683F">
              <w:rPr>
                <w:color w:val="666666"/>
                <w:sz w:val="28"/>
                <w:szCs w:val="28"/>
              </w:rPr>
              <w:t>9</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line="140" w:lineRule="atLeast"/>
              <w:jc w:val="both"/>
              <w:rPr>
                <w:rFonts w:ascii="Calibri" w:hAnsi="Calibri" w:cs="Arial"/>
                <w:color w:val="000000"/>
              </w:rPr>
            </w:pPr>
            <w:r w:rsidRPr="0043683F">
              <w:rPr>
                <w:rStyle w:val="c2"/>
                <w:color w:val="000000"/>
              </w:rPr>
              <w:t>Основные инфекционные заболевания, их классификация и профилактика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pStyle w:val="c25"/>
              <w:spacing w:before="0" w:beforeAutospacing="0" w:after="0" w:afterAutospacing="0" w:line="140" w:lineRule="atLeast"/>
              <w:jc w:val="both"/>
              <w:rPr>
                <w:rStyle w:val="c2"/>
                <w:bCs/>
                <w:color w:val="000000"/>
                <w:sz w:val="28"/>
                <w:szCs w:val="28"/>
              </w:rPr>
            </w:pPr>
            <w:r w:rsidRPr="00746AFB">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pStyle w:val="c25"/>
              <w:spacing w:before="0" w:beforeAutospacing="0" w:after="0" w:afterAutospacing="0" w:line="140" w:lineRule="atLeast"/>
              <w:jc w:val="both"/>
              <w:rPr>
                <w:rStyle w:val="c2"/>
                <w:bCs/>
                <w:color w:val="000000"/>
                <w:sz w:val="28"/>
                <w:szCs w:val="28"/>
              </w:rPr>
            </w:pPr>
            <w:r w:rsidRPr="00746AFB">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25"/>
              <w:spacing w:before="0" w:beforeAutospacing="0" w:after="0" w:afterAutospacing="0" w:line="140" w:lineRule="atLeast"/>
              <w:jc w:val="both"/>
              <w:rPr>
                <w:rStyle w:val="c2"/>
                <w:b/>
                <w:bCs/>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25"/>
              <w:spacing w:before="0" w:beforeAutospacing="0" w:after="0" w:afterAutospacing="0" w:line="140" w:lineRule="atLeast"/>
              <w:jc w:val="both"/>
              <w:rPr>
                <w:rStyle w:val="c2"/>
                <w:b/>
                <w:bCs/>
                <w:color w:val="000000"/>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jc w:val="both"/>
              <w:rPr>
                <w:color w:val="666666"/>
                <w:sz w:val="28"/>
                <w:szCs w:val="28"/>
              </w:rPr>
            </w:pPr>
            <w:r w:rsidRPr="0043683F">
              <w:rPr>
                <w:color w:val="666666"/>
                <w:sz w:val="28"/>
                <w:szCs w:val="28"/>
              </w:rPr>
              <w:t>10</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jc w:val="both"/>
              <w:rPr>
                <w:rFonts w:ascii="Calibri" w:hAnsi="Calibri" w:cs="Arial"/>
                <w:color w:val="000000"/>
              </w:rPr>
            </w:pPr>
            <w:r w:rsidRPr="0043683F">
              <w:rPr>
                <w:rStyle w:val="c16"/>
                <w:bCs/>
                <w:color w:val="000000"/>
              </w:rPr>
              <w:t>Здоровый  образ  жизни  и его  составляющие</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3"/>
              <w:spacing w:before="0" w:beforeAutospacing="0" w:after="0" w:afterAutospacing="0"/>
              <w:jc w:val="both"/>
              <w:rPr>
                <w:color w:val="000000"/>
                <w:sz w:val="28"/>
                <w:szCs w:val="28"/>
              </w:rPr>
            </w:pPr>
            <w:r w:rsidRPr="0043683F">
              <w:rPr>
                <w:color w:val="000000"/>
                <w:sz w:val="28"/>
                <w:szCs w:val="28"/>
              </w:rPr>
              <w:t>11</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5"/>
              <w:spacing w:before="0" w:beforeAutospacing="0" w:after="0" w:afterAutospacing="0"/>
              <w:jc w:val="both"/>
              <w:rPr>
                <w:rStyle w:val="c4"/>
                <w:color w:val="000000"/>
              </w:rPr>
            </w:pPr>
            <w:r w:rsidRPr="0043683F">
              <w:rPr>
                <w:rStyle w:val="c2"/>
                <w:bCs/>
                <w:color w:val="000000"/>
              </w:rPr>
              <w:t>Нравственность и здоровый образ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3"/>
              <w:spacing w:before="0" w:beforeAutospacing="0" w:after="0" w:afterAutospacing="0"/>
              <w:jc w:val="both"/>
              <w:rPr>
                <w:color w:val="000000"/>
                <w:sz w:val="28"/>
                <w:szCs w:val="28"/>
              </w:rPr>
            </w:pPr>
            <w:r w:rsidRPr="0043683F">
              <w:rPr>
                <w:color w:val="000000"/>
                <w:sz w:val="28"/>
                <w:szCs w:val="28"/>
              </w:rPr>
              <w:t>12</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5"/>
              <w:spacing w:before="0" w:beforeAutospacing="0" w:after="0" w:afterAutospacing="0"/>
              <w:jc w:val="both"/>
              <w:rPr>
                <w:rFonts w:ascii="Calibri" w:hAnsi="Calibri" w:cs="Arial"/>
                <w:color w:val="000000"/>
              </w:rPr>
            </w:pPr>
            <w:r w:rsidRPr="0043683F">
              <w:rPr>
                <w:rStyle w:val="c2"/>
                <w:color w:val="000000"/>
              </w:rPr>
              <w:t>Инфекции,</w:t>
            </w:r>
            <w:r>
              <w:rPr>
                <w:rStyle w:val="c2"/>
                <w:color w:val="000000"/>
              </w:rPr>
              <w:t xml:space="preserve"> </w:t>
            </w:r>
            <w:r w:rsidRPr="0043683F">
              <w:rPr>
                <w:rStyle w:val="c2"/>
                <w:color w:val="000000"/>
              </w:rPr>
              <w:t>передающиеся половым путём.</w:t>
            </w:r>
          </w:p>
          <w:p w:rsidR="00EC0CD9" w:rsidRPr="0043683F" w:rsidRDefault="00EC0CD9" w:rsidP="00C44315">
            <w:pPr>
              <w:pStyle w:val="c5"/>
              <w:spacing w:before="0" w:beforeAutospacing="0" w:after="0" w:afterAutospacing="0"/>
              <w:jc w:val="both"/>
              <w:rPr>
                <w:rStyle w:val="c2"/>
                <w:bCs/>
                <w:color w:val="000000"/>
              </w:rPr>
            </w:pPr>
            <w:r w:rsidRPr="0043683F">
              <w:rPr>
                <w:rStyle w:val="c2"/>
                <w:color w:val="000000"/>
              </w:rPr>
              <w:t>ВИЧ-инф</w:t>
            </w:r>
            <w:r>
              <w:rPr>
                <w:rStyle w:val="c2"/>
                <w:color w:val="000000"/>
              </w:rPr>
              <w:t>ек</w:t>
            </w:r>
            <w:r w:rsidRPr="0043683F">
              <w:rPr>
                <w:rStyle w:val="c2"/>
                <w:color w:val="000000"/>
              </w:rPr>
              <w:t>ци</w:t>
            </w:r>
            <w:r>
              <w:rPr>
                <w:rStyle w:val="c2"/>
                <w:color w:val="000000"/>
              </w:rPr>
              <w:t>я и СПИД</w:t>
            </w:r>
            <w:r w:rsidRPr="0043683F">
              <w:rPr>
                <w:rStyle w:val="c2"/>
                <w:color w:val="000000"/>
              </w:rPr>
              <w:t>.</w:t>
            </w:r>
            <w:r>
              <w:rPr>
                <w:rStyle w:val="c2"/>
                <w:color w:val="000000"/>
              </w:rPr>
              <w:t xml:space="preserve"> Меры профилактики.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jc w:val="both"/>
              <w:rPr>
                <w:color w:val="000000"/>
                <w:sz w:val="28"/>
                <w:szCs w:val="28"/>
              </w:rPr>
            </w:pPr>
            <w:r w:rsidRPr="0043683F">
              <w:rPr>
                <w:color w:val="000000"/>
                <w:sz w:val="28"/>
                <w:szCs w:val="28"/>
              </w:rPr>
              <w:t>13</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jc w:val="both"/>
              <w:rPr>
                <w:rStyle w:val="c2"/>
                <w:bCs/>
                <w:color w:val="000000"/>
              </w:rPr>
            </w:pPr>
            <w:r w:rsidRPr="0043683F">
              <w:rPr>
                <w:rStyle w:val="c2"/>
                <w:color w:val="000000"/>
              </w:rPr>
              <w:t>Семья в современном обществе. Законодательство и семья</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jc w:val="both"/>
              <w:rPr>
                <w:b/>
                <w:color w:val="000000"/>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jc w:val="both"/>
              <w:rPr>
                <w:rStyle w:val="c2"/>
                <w:b/>
                <w:color w:val="000000"/>
              </w:rPr>
            </w:pPr>
            <w:r w:rsidRPr="0043683F">
              <w:rPr>
                <w:rStyle w:val="c4"/>
                <w:b/>
                <w:i/>
                <w:iCs/>
                <w:color w:val="000000"/>
              </w:rPr>
              <w:t>Раздел 5.  Основы медицинских знаний и оказание первой помощи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0150F4">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jc w:val="both"/>
              <w:rPr>
                <w:color w:val="000000"/>
                <w:sz w:val="28"/>
                <w:szCs w:val="28"/>
              </w:rPr>
            </w:pPr>
            <w:r w:rsidRPr="0043683F">
              <w:rPr>
                <w:color w:val="000000"/>
                <w:sz w:val="28"/>
                <w:szCs w:val="28"/>
              </w:rPr>
              <w:lastRenderedPageBreak/>
              <w:t>14</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Default="00EC0CD9" w:rsidP="00C44315">
            <w:pPr>
              <w:pStyle w:val="c5"/>
              <w:spacing w:before="0" w:beforeAutospacing="0" w:after="0" w:afterAutospacing="0"/>
              <w:jc w:val="both"/>
              <w:rPr>
                <w:rStyle w:val="c2"/>
                <w:color w:val="000000"/>
              </w:rPr>
            </w:pPr>
            <w:r>
              <w:rPr>
                <w:rStyle w:val="c2"/>
                <w:color w:val="000000"/>
              </w:rPr>
              <w:t>Практическое занятие № 1 Первая помощь при острой сердечной недостаточности и инсульте</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6264" w:rsidRDefault="00EC0CD9" w:rsidP="00C44315">
            <w:pPr>
              <w:pStyle w:val="c3"/>
              <w:spacing w:before="0" w:beforeAutospacing="0" w:after="0" w:afterAutospacing="0" w:line="140" w:lineRule="atLeast"/>
              <w:jc w:val="both"/>
              <w:rPr>
                <w:color w:val="000000"/>
                <w:sz w:val="28"/>
                <w:szCs w:val="28"/>
              </w:rPr>
            </w:pPr>
            <w:r w:rsidRPr="00EC6264">
              <w:rPr>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6264" w:rsidRDefault="00EC0CD9" w:rsidP="00C44315">
            <w:pPr>
              <w:pStyle w:val="c3"/>
              <w:spacing w:before="0" w:beforeAutospacing="0" w:after="0" w:afterAutospacing="0" w:line="140" w:lineRule="atLeast"/>
              <w:jc w:val="both"/>
              <w:rPr>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6264" w:rsidRDefault="00EC0CD9" w:rsidP="00C44315">
            <w:pPr>
              <w:pStyle w:val="c3"/>
              <w:spacing w:before="0" w:beforeAutospacing="0" w:after="0" w:afterAutospacing="0" w:line="140" w:lineRule="atLeast"/>
              <w:jc w:val="both"/>
              <w:rPr>
                <w:color w:val="000000"/>
                <w:sz w:val="28"/>
                <w:szCs w:val="28"/>
              </w:rPr>
            </w:pPr>
            <w:r w:rsidRPr="00EC6264">
              <w:rPr>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b/>
                <w:color w:val="000000"/>
                <w:sz w:val="28"/>
                <w:szCs w:val="28"/>
              </w:rPr>
            </w:pPr>
          </w:p>
        </w:tc>
      </w:tr>
      <w:tr w:rsidR="00EC0CD9" w:rsidTr="00EC0CD9">
        <w:trPr>
          <w:trHeight w:val="28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jc w:val="both"/>
              <w:rPr>
                <w:color w:val="000000"/>
                <w:sz w:val="28"/>
                <w:szCs w:val="28"/>
              </w:rPr>
            </w:pPr>
            <w:r>
              <w:rPr>
                <w:color w:val="000000"/>
                <w:sz w:val="28"/>
                <w:szCs w:val="28"/>
              </w:rPr>
              <w:t>15</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Default="00EC0CD9" w:rsidP="00C44315">
            <w:pPr>
              <w:pStyle w:val="c5"/>
              <w:spacing w:before="0" w:beforeAutospacing="0" w:after="0" w:afterAutospacing="0"/>
              <w:jc w:val="both"/>
              <w:rPr>
                <w:rStyle w:val="c2"/>
                <w:color w:val="000000"/>
              </w:rPr>
            </w:pPr>
            <w:r>
              <w:rPr>
                <w:rStyle w:val="c2"/>
                <w:color w:val="000000"/>
              </w:rPr>
              <w:t>Практическое занятие № 2 Правила остановки артериального кровотечения</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6264" w:rsidRDefault="00EC0CD9" w:rsidP="00C44315">
            <w:pPr>
              <w:pStyle w:val="c3"/>
              <w:spacing w:before="0" w:beforeAutospacing="0" w:after="0" w:afterAutospacing="0"/>
              <w:jc w:val="both"/>
              <w:rPr>
                <w:color w:val="000000"/>
                <w:sz w:val="28"/>
                <w:szCs w:val="28"/>
              </w:rPr>
            </w:pPr>
            <w:r w:rsidRPr="00EC6264">
              <w:rPr>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6264" w:rsidRDefault="00EC0CD9" w:rsidP="00C44315">
            <w:pPr>
              <w:pStyle w:val="c3"/>
              <w:spacing w:before="0" w:beforeAutospacing="0" w:after="0" w:afterAutospacing="0"/>
              <w:jc w:val="both"/>
              <w:rPr>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EC6264" w:rsidRDefault="00EC0CD9" w:rsidP="00C44315">
            <w:pPr>
              <w:pStyle w:val="c3"/>
              <w:spacing w:before="0" w:beforeAutospacing="0" w:after="0" w:afterAutospacing="0"/>
              <w:jc w:val="both"/>
              <w:rPr>
                <w:color w:val="000000"/>
                <w:sz w:val="28"/>
                <w:szCs w:val="28"/>
              </w:rPr>
            </w:pPr>
            <w:r w:rsidRPr="00EC6264">
              <w:rPr>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jc w:val="both"/>
              <w:rPr>
                <w:b/>
                <w:color w:val="000000"/>
                <w:sz w:val="28"/>
                <w:szCs w:val="28"/>
              </w:rPr>
            </w:pPr>
          </w:p>
        </w:tc>
      </w:tr>
      <w:tr w:rsidR="00EC0CD9" w:rsidTr="00EC0CD9">
        <w:trPr>
          <w:trHeight w:val="28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Default="00EC0CD9" w:rsidP="00C44315">
            <w:pPr>
              <w:pStyle w:val="c3"/>
              <w:spacing w:before="0" w:beforeAutospacing="0" w:after="0" w:afterAutospacing="0"/>
              <w:jc w:val="both"/>
              <w:rPr>
                <w:color w:val="000000"/>
                <w:sz w:val="28"/>
                <w:szCs w:val="28"/>
              </w:rPr>
            </w:pPr>
            <w:r>
              <w:rPr>
                <w:color w:val="000000"/>
                <w:sz w:val="28"/>
                <w:szCs w:val="28"/>
              </w:rPr>
              <w:t>16</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Default="00EC0CD9" w:rsidP="00C44315">
            <w:pPr>
              <w:pStyle w:val="c5"/>
              <w:spacing w:before="0" w:beforeAutospacing="0" w:after="0" w:afterAutospacing="0"/>
              <w:jc w:val="both"/>
              <w:rPr>
                <w:rStyle w:val="c2"/>
                <w:color w:val="000000"/>
              </w:rPr>
            </w:pPr>
            <w:r>
              <w:rPr>
                <w:rStyle w:val="c2"/>
                <w:color w:val="000000"/>
              </w:rPr>
              <w:t>Практическое занятие № 3 Первая помощь при черепно-мозговой травме, травме груди, травме живота.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28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3"/>
              <w:spacing w:before="0" w:beforeAutospacing="0" w:after="0" w:afterAutospacing="0"/>
              <w:jc w:val="both"/>
              <w:rPr>
                <w:color w:val="000000"/>
                <w:sz w:val="28"/>
                <w:szCs w:val="28"/>
              </w:rPr>
            </w:pPr>
            <w:r w:rsidRPr="0043683F">
              <w:rPr>
                <w:color w:val="000000"/>
                <w:sz w:val="28"/>
                <w:szCs w:val="28"/>
              </w:rPr>
              <w:t>17</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5"/>
              <w:spacing w:before="0" w:beforeAutospacing="0" w:after="0" w:afterAutospacing="0"/>
              <w:jc w:val="both"/>
              <w:rPr>
                <w:rStyle w:val="c2"/>
                <w:b/>
                <w:bCs/>
                <w:color w:val="000000"/>
              </w:rPr>
            </w:pPr>
            <w:r>
              <w:rPr>
                <w:rStyle w:val="c2"/>
                <w:color w:val="000000"/>
              </w:rPr>
              <w:t xml:space="preserve">Практическое занятие № 4 </w:t>
            </w:r>
            <w:r>
              <w:rPr>
                <w:rStyle w:val="c4"/>
                <w:color w:val="000000"/>
              </w:rPr>
              <w:t>Первая помощь при остановке сердца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28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AC5238" w:rsidRDefault="00EC0CD9" w:rsidP="00C44315">
            <w:pPr>
              <w:jc w:val="both"/>
              <w:rPr>
                <w:b/>
                <w:color w:val="666666"/>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5"/>
              <w:spacing w:before="0" w:beforeAutospacing="0" w:after="0" w:afterAutospacing="0"/>
              <w:jc w:val="both"/>
              <w:rPr>
                <w:rFonts w:ascii="Calibri" w:hAnsi="Calibri" w:cs="Arial"/>
                <w:b/>
                <w:color w:val="000000"/>
              </w:rPr>
            </w:pPr>
            <w:r w:rsidRPr="0043683F">
              <w:rPr>
                <w:rStyle w:val="c4"/>
                <w:b/>
                <w:i/>
                <w:iCs/>
                <w:color w:val="000000"/>
              </w:rPr>
              <w:t>Раздел 6.  Основы обороны государства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62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AC5238" w:rsidRDefault="00EC0CD9" w:rsidP="00C44315">
            <w:pPr>
              <w:jc w:val="both"/>
              <w:rPr>
                <w:b/>
                <w:color w:val="666666"/>
                <w:sz w:val="28"/>
                <w:szCs w:val="28"/>
              </w:rPr>
            </w:pPr>
            <w:r w:rsidRPr="00AC5238">
              <w:rPr>
                <w:b/>
                <w:color w:val="666666"/>
                <w:sz w:val="28"/>
                <w:szCs w:val="28"/>
              </w:rPr>
              <w:t>18</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5"/>
              <w:spacing w:before="0" w:beforeAutospacing="0" w:after="0" w:afterAutospacing="0" w:line="140" w:lineRule="atLeast"/>
              <w:jc w:val="both"/>
              <w:rPr>
                <w:rStyle w:val="c2"/>
                <w:bCs/>
                <w:color w:val="000000"/>
              </w:rPr>
            </w:pPr>
            <w:r w:rsidRPr="0043683F">
              <w:rPr>
                <w:rStyle w:val="c2"/>
                <w:bCs/>
                <w:color w:val="000000"/>
              </w:rPr>
              <w:t>Гражданская оборона</w:t>
            </w:r>
            <w:r>
              <w:rPr>
                <w:rStyle w:val="c2"/>
                <w:bCs/>
                <w:color w:val="000000"/>
              </w:rPr>
              <w:t xml:space="preserve"> </w:t>
            </w:r>
            <w:r w:rsidRPr="0043683F">
              <w:rPr>
                <w:rStyle w:val="c2"/>
                <w:bCs/>
                <w:color w:val="000000"/>
              </w:rPr>
              <w:t>-</w:t>
            </w:r>
            <w:r>
              <w:rPr>
                <w:rStyle w:val="c2"/>
                <w:bCs/>
                <w:color w:val="000000"/>
              </w:rPr>
              <w:t xml:space="preserve"> </w:t>
            </w:r>
            <w:r w:rsidRPr="0043683F">
              <w:rPr>
                <w:rStyle w:val="c2"/>
                <w:bCs/>
                <w:color w:val="000000"/>
              </w:rPr>
              <w:t>составная часть обороноспособности страны</w:t>
            </w:r>
          </w:p>
          <w:p w:rsidR="00EC0CD9" w:rsidRPr="0043683F" w:rsidRDefault="00EC0CD9" w:rsidP="00C44315">
            <w:pPr>
              <w:pStyle w:val="c5"/>
              <w:spacing w:before="0" w:beforeAutospacing="0" w:after="0" w:afterAutospacing="0" w:line="140" w:lineRule="atLeast"/>
              <w:jc w:val="both"/>
              <w:rPr>
                <w:rFonts w:ascii="Calibri" w:hAnsi="Calibri" w:cs="Arial"/>
                <w:color w:val="000000"/>
              </w:rPr>
            </w:pPr>
            <w:r>
              <w:rPr>
                <w:rStyle w:val="c2"/>
                <w:bCs/>
                <w:color w:val="000000"/>
              </w:rPr>
              <w:t>Практическое занятие № 5 Средства индивидуальной защиты</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28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3"/>
              <w:spacing w:before="0" w:beforeAutospacing="0" w:after="0" w:afterAutospacing="0" w:line="140" w:lineRule="atLeast"/>
              <w:jc w:val="both"/>
              <w:rPr>
                <w:color w:val="000000"/>
                <w:sz w:val="28"/>
                <w:szCs w:val="28"/>
              </w:rPr>
            </w:pPr>
            <w:r w:rsidRPr="0043683F">
              <w:rPr>
                <w:color w:val="000000"/>
                <w:sz w:val="28"/>
                <w:szCs w:val="28"/>
              </w:rPr>
              <w:t>19</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5"/>
              <w:spacing w:before="0" w:beforeAutospacing="0" w:after="0" w:afterAutospacing="0" w:line="140" w:lineRule="atLeast"/>
              <w:jc w:val="both"/>
              <w:rPr>
                <w:rStyle w:val="c2"/>
                <w:color w:val="000000"/>
              </w:rPr>
            </w:pPr>
            <w:r>
              <w:rPr>
                <w:rStyle w:val="c2"/>
                <w:bCs/>
                <w:color w:val="000000"/>
              </w:rPr>
              <w:t xml:space="preserve">Вооруженные </w:t>
            </w:r>
            <w:r w:rsidRPr="0043683F">
              <w:rPr>
                <w:rStyle w:val="c2"/>
                <w:bCs/>
                <w:color w:val="000000"/>
              </w:rPr>
              <w:t>сил</w:t>
            </w:r>
            <w:r>
              <w:rPr>
                <w:rStyle w:val="c2"/>
                <w:bCs/>
                <w:color w:val="000000"/>
              </w:rPr>
              <w:t>ы</w:t>
            </w:r>
            <w:r w:rsidRPr="0043683F">
              <w:rPr>
                <w:rStyle w:val="c2"/>
                <w:bCs/>
                <w:color w:val="000000"/>
              </w:rPr>
              <w:t xml:space="preserve"> Российской Федерации - защитники нашего Отечества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30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line="140" w:lineRule="atLeast"/>
              <w:jc w:val="both"/>
              <w:rPr>
                <w:color w:val="000000"/>
                <w:sz w:val="28"/>
                <w:szCs w:val="28"/>
              </w:rPr>
            </w:pPr>
            <w:r w:rsidRPr="0043683F">
              <w:rPr>
                <w:color w:val="000000"/>
                <w:sz w:val="28"/>
                <w:szCs w:val="28"/>
              </w:rPr>
              <w:t>20</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line="140" w:lineRule="atLeast"/>
              <w:jc w:val="both"/>
              <w:rPr>
                <w:rStyle w:val="c2"/>
                <w:color w:val="000000"/>
              </w:rPr>
            </w:pPr>
            <w:r w:rsidRPr="0043683F">
              <w:rPr>
                <w:rStyle w:val="c2"/>
                <w:bCs/>
                <w:color w:val="000000"/>
              </w:rPr>
              <w:t>Вооруженные силы Российской Федерации</w:t>
            </w:r>
            <w:r>
              <w:rPr>
                <w:rStyle w:val="c2"/>
                <w:bCs/>
                <w:color w:val="000000"/>
              </w:rPr>
              <w:t xml:space="preserve"> </w:t>
            </w:r>
            <w:proofErr w:type="gramStart"/>
            <w:r w:rsidRPr="0043683F">
              <w:rPr>
                <w:rStyle w:val="c2"/>
                <w:bCs/>
                <w:color w:val="000000"/>
              </w:rPr>
              <w:t>-о</w:t>
            </w:r>
            <w:proofErr w:type="gramEnd"/>
            <w:r w:rsidRPr="0043683F">
              <w:rPr>
                <w:rStyle w:val="c2"/>
                <w:bCs/>
                <w:color w:val="000000"/>
              </w:rPr>
              <w:t>снова обороны государства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22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line="140" w:lineRule="atLeast"/>
              <w:jc w:val="both"/>
              <w:rPr>
                <w:color w:val="000000"/>
                <w:sz w:val="28"/>
                <w:szCs w:val="28"/>
              </w:rPr>
            </w:pPr>
            <w:r w:rsidRPr="0043683F">
              <w:rPr>
                <w:color w:val="000000"/>
                <w:sz w:val="28"/>
                <w:szCs w:val="28"/>
              </w:rPr>
              <w:t>21</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line="140" w:lineRule="atLeast"/>
              <w:jc w:val="both"/>
              <w:rPr>
                <w:rStyle w:val="c2"/>
                <w:color w:val="000000"/>
              </w:rPr>
            </w:pPr>
            <w:r w:rsidRPr="0043683F">
              <w:rPr>
                <w:rStyle w:val="c2"/>
                <w:bCs/>
                <w:color w:val="000000"/>
              </w:rPr>
              <w:t>Виды и рода войск Вооружённых Сил Российской Федерации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line="140" w:lineRule="atLeast"/>
              <w:jc w:val="both"/>
              <w:rPr>
                <w:color w:val="000000"/>
                <w:sz w:val="28"/>
                <w:szCs w:val="28"/>
              </w:rPr>
            </w:pPr>
            <w:r w:rsidRPr="0043683F">
              <w:rPr>
                <w:color w:val="000000"/>
                <w:sz w:val="28"/>
                <w:szCs w:val="28"/>
              </w:rPr>
              <w:t>22</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line="140" w:lineRule="atLeast"/>
              <w:jc w:val="both"/>
              <w:rPr>
                <w:rStyle w:val="c2"/>
                <w:color w:val="000000"/>
              </w:rPr>
            </w:pPr>
            <w:r w:rsidRPr="0043683F">
              <w:rPr>
                <w:rStyle w:val="c2"/>
                <w:bCs/>
                <w:color w:val="000000"/>
              </w:rPr>
              <w:t>Боевые традиции Вооружённых Сил России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pStyle w:val="c3"/>
              <w:spacing w:before="0" w:beforeAutospacing="0" w:after="0" w:afterAutospacing="0" w:line="140" w:lineRule="atLeast"/>
              <w:jc w:val="both"/>
              <w:rPr>
                <w:rStyle w:val="c2"/>
                <w:bCs/>
                <w:color w:val="000000"/>
                <w:sz w:val="28"/>
                <w:szCs w:val="28"/>
              </w:rPr>
            </w:pPr>
            <w:r w:rsidRPr="00746AFB">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pStyle w:val="c3"/>
              <w:spacing w:before="0" w:beforeAutospacing="0" w:after="0" w:afterAutospacing="0" w:line="140" w:lineRule="atLeast"/>
              <w:jc w:val="both"/>
              <w:rPr>
                <w:rStyle w:val="c2"/>
                <w:bCs/>
                <w:color w:val="000000"/>
                <w:sz w:val="28"/>
                <w:szCs w:val="28"/>
              </w:rPr>
            </w:pPr>
            <w:r w:rsidRPr="00746AFB">
              <w:rPr>
                <w:rStyle w:val="c2"/>
                <w:bCs/>
                <w:color w:val="000000"/>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pStyle w:val="c3"/>
              <w:spacing w:before="0" w:beforeAutospacing="0" w:after="0" w:afterAutospacing="0" w:line="140" w:lineRule="atLeast"/>
              <w:jc w:val="both"/>
              <w:rPr>
                <w:rStyle w:val="c2"/>
                <w:bCs/>
                <w:color w:val="000000"/>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pStyle w:val="c3"/>
              <w:spacing w:before="0" w:beforeAutospacing="0" w:after="0" w:afterAutospacing="0" w:line="140" w:lineRule="atLeast"/>
              <w:jc w:val="both"/>
              <w:rPr>
                <w:rStyle w:val="c2"/>
                <w:b/>
                <w:bCs/>
                <w:color w:val="000000"/>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3"/>
              <w:spacing w:before="0" w:beforeAutospacing="0" w:after="0" w:afterAutospacing="0" w:line="140" w:lineRule="atLeast"/>
              <w:jc w:val="both"/>
              <w:rPr>
                <w:color w:val="000000"/>
                <w:sz w:val="28"/>
                <w:szCs w:val="28"/>
              </w:rPr>
            </w:pPr>
            <w:r w:rsidRPr="0043683F">
              <w:rPr>
                <w:color w:val="000000"/>
                <w:sz w:val="28"/>
                <w:szCs w:val="28"/>
              </w:rPr>
              <w:t>23</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C0CD9" w:rsidRPr="0043683F" w:rsidRDefault="00EC0CD9" w:rsidP="00C44315">
            <w:pPr>
              <w:pStyle w:val="c5"/>
              <w:spacing w:before="0" w:beforeAutospacing="0" w:after="0" w:afterAutospacing="0" w:line="140" w:lineRule="atLeast"/>
              <w:jc w:val="both"/>
              <w:rPr>
                <w:rStyle w:val="c2"/>
                <w:color w:val="000000"/>
              </w:rPr>
            </w:pPr>
            <w:r w:rsidRPr="0043683F">
              <w:rPr>
                <w:rStyle w:val="c2"/>
                <w:bCs/>
                <w:color w:val="000000"/>
              </w:rPr>
              <w:t>Символы военной чести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3"/>
              <w:spacing w:before="0" w:beforeAutospacing="0" w:after="0" w:afterAutospacing="0" w:line="140" w:lineRule="atLeast"/>
              <w:jc w:val="both"/>
              <w:rPr>
                <w:color w:val="000000"/>
                <w:sz w:val="28"/>
                <w:szCs w:val="28"/>
              </w:rPr>
            </w:pPr>
            <w:r>
              <w:rPr>
                <w:color w:val="000000"/>
                <w:sz w:val="28"/>
                <w:szCs w:val="28"/>
              </w:rPr>
              <w:t>24</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5"/>
              <w:spacing w:before="0" w:beforeAutospacing="0" w:after="0" w:afterAutospacing="0" w:line="140" w:lineRule="atLeast"/>
              <w:jc w:val="both"/>
              <w:rPr>
                <w:rStyle w:val="c2"/>
                <w:bCs/>
                <w:color w:val="000000"/>
              </w:rPr>
            </w:pPr>
            <w:r>
              <w:rPr>
                <w:rStyle w:val="c2"/>
                <w:bCs/>
                <w:color w:val="000000"/>
              </w:rPr>
              <w:t>Ритуалы Вооруженных Сил российской Федерации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AC5238" w:rsidRDefault="00EC0CD9" w:rsidP="00C44315">
            <w:pPr>
              <w:pStyle w:val="c3"/>
              <w:spacing w:before="0" w:beforeAutospacing="0" w:after="0" w:afterAutospacing="0" w:line="140" w:lineRule="atLeast"/>
              <w:jc w:val="both"/>
              <w:rPr>
                <w:b/>
                <w:color w:val="000000"/>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43683F" w:rsidRDefault="00EC0CD9" w:rsidP="00C44315">
            <w:pPr>
              <w:pStyle w:val="c5"/>
              <w:spacing w:before="0" w:beforeAutospacing="0" w:after="0" w:afterAutospacing="0" w:line="140" w:lineRule="atLeast"/>
              <w:jc w:val="both"/>
              <w:rPr>
                <w:rStyle w:val="c2"/>
                <w:b/>
                <w:color w:val="000000"/>
              </w:rPr>
            </w:pPr>
            <w:r w:rsidRPr="0043683F">
              <w:rPr>
                <w:rStyle w:val="c4"/>
                <w:b/>
                <w:i/>
                <w:iCs/>
                <w:color w:val="000000"/>
              </w:rPr>
              <w:t>Раздел 7.  </w:t>
            </w:r>
            <w:r>
              <w:rPr>
                <w:rStyle w:val="c4"/>
                <w:b/>
                <w:i/>
                <w:iCs/>
                <w:color w:val="000000"/>
              </w:rPr>
              <w:t>Правовые о</w:t>
            </w:r>
            <w:r w:rsidRPr="0043683F">
              <w:rPr>
                <w:rStyle w:val="c4"/>
                <w:b/>
                <w:i/>
                <w:iCs/>
                <w:color w:val="000000"/>
              </w:rPr>
              <w:t>сновы военной службы</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sidRPr="001D7717">
              <w:rPr>
                <w:color w:val="000000"/>
                <w:sz w:val="28"/>
                <w:szCs w:val="28"/>
              </w:rPr>
              <w:t>25</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396C0E" w:rsidRDefault="00EC0CD9" w:rsidP="00C44315">
            <w:pPr>
              <w:jc w:val="both"/>
            </w:pPr>
            <w:r w:rsidRPr="00396C0E">
              <w:rPr>
                <w:rStyle w:val="c2"/>
                <w:bCs/>
                <w:color w:val="000000"/>
              </w:rPr>
              <w:t>Воинская обязанность</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sidRPr="001D7717">
              <w:rPr>
                <w:color w:val="000000"/>
                <w:sz w:val="28"/>
                <w:szCs w:val="28"/>
              </w:rPr>
              <w:t>26</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396C0E" w:rsidRDefault="00EC0CD9" w:rsidP="00C44315">
            <w:pPr>
              <w:jc w:val="both"/>
            </w:pPr>
            <w:r w:rsidRPr="00396C0E">
              <w:rPr>
                <w:rStyle w:val="c16"/>
                <w:bCs/>
                <w:color w:val="000000"/>
              </w:rPr>
              <w:t>Размещение и быт военнослужащих</w:t>
            </w:r>
            <w:r w:rsidRPr="00396C0E">
              <w:rPr>
                <w:rStyle w:val="c2"/>
                <w:color w:val="000000"/>
              </w:rPr>
              <w:t> </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27</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396C0E" w:rsidRDefault="00EC0CD9" w:rsidP="00C44315">
            <w:pPr>
              <w:jc w:val="both"/>
            </w:pPr>
            <w:r>
              <w:rPr>
                <w:bCs/>
                <w:color w:val="000000"/>
                <w:shd w:val="clear" w:color="auto" w:fill="FFFFFF"/>
              </w:rPr>
              <w:t xml:space="preserve">Практическое занятие № 6 </w:t>
            </w:r>
            <w:r w:rsidRPr="00396C0E">
              <w:rPr>
                <w:bCs/>
                <w:color w:val="000000"/>
                <w:shd w:val="clear" w:color="auto" w:fill="FFFFFF"/>
              </w:rPr>
              <w:t>Суточный наряд, обязанности лиц суточного наряда</w:t>
            </w:r>
            <w:r>
              <w:rPr>
                <w:bCs/>
                <w:color w:val="000000"/>
                <w:shd w:val="clear" w:color="auto" w:fill="FFFFFF"/>
              </w:rPr>
              <w:t>. Общие положения</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28</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396C0E" w:rsidRDefault="00EC0CD9" w:rsidP="00C44315">
            <w:pPr>
              <w:jc w:val="both"/>
            </w:pPr>
            <w:r w:rsidRPr="00396C0E">
              <w:rPr>
                <w:bCs/>
                <w:color w:val="000000"/>
                <w:shd w:val="clear" w:color="auto" w:fill="FFFFFF"/>
              </w:rPr>
              <w:t>Организация караульной службы</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29</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jc w:val="both"/>
              <w:rPr>
                <w:bCs/>
                <w:color w:val="000000"/>
                <w:shd w:val="clear" w:color="auto" w:fill="FFFFFF"/>
              </w:rPr>
            </w:pPr>
            <w:r w:rsidRPr="00396C0E">
              <w:rPr>
                <w:rStyle w:val="c2"/>
                <w:bCs/>
                <w:color w:val="000000"/>
              </w:rPr>
              <w:t>Прохождение военной службы по призыву и по контракту.</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30</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jc w:val="both"/>
              <w:rPr>
                <w:bCs/>
                <w:color w:val="000000"/>
                <w:shd w:val="clear" w:color="auto" w:fill="FFFFFF"/>
              </w:rPr>
            </w:pPr>
            <w:r w:rsidRPr="00396C0E">
              <w:rPr>
                <w:rStyle w:val="c2"/>
                <w:bCs/>
                <w:color w:val="000000"/>
              </w:rPr>
              <w:t>Особенности военной службы                                                                       </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31</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jc w:val="both"/>
              <w:rPr>
                <w:bCs/>
                <w:color w:val="000000"/>
                <w:shd w:val="clear" w:color="auto" w:fill="FFFFFF"/>
              </w:rPr>
            </w:pPr>
            <w:r>
              <w:rPr>
                <w:bCs/>
                <w:color w:val="000000"/>
                <w:shd w:val="clear" w:color="auto" w:fill="FFFFFF"/>
              </w:rPr>
              <w:t>Военнослужащий – вооруженный защитник Отечества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0F2683" w:rsidRDefault="00EC0CD9" w:rsidP="00C44315">
            <w:pPr>
              <w:pStyle w:val="c5"/>
              <w:spacing w:before="0" w:beforeAutospacing="0" w:after="0" w:afterAutospacing="0" w:line="140" w:lineRule="atLeast"/>
              <w:jc w:val="both"/>
              <w:rPr>
                <w:rStyle w:val="c2"/>
                <w:b/>
                <w:bCs/>
                <w:color w:val="000000"/>
              </w:rPr>
            </w:pPr>
            <w:r w:rsidRPr="000F2683">
              <w:rPr>
                <w:b/>
              </w:rPr>
              <w:t>Раздел 8. Элементы начальной военной подготовки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32</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5"/>
              <w:spacing w:before="0" w:beforeAutospacing="0" w:after="0" w:afterAutospacing="0" w:line="140" w:lineRule="atLeast"/>
              <w:jc w:val="both"/>
            </w:pPr>
            <w:r>
              <w:rPr>
                <w:rStyle w:val="c2"/>
                <w:bCs/>
                <w:color w:val="000000"/>
              </w:rPr>
              <w:t>Практическое занятие № 7 Строи и управление ими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33</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5"/>
              <w:spacing w:before="0" w:beforeAutospacing="0" w:after="0" w:afterAutospacing="0" w:line="140" w:lineRule="atLeast"/>
              <w:jc w:val="both"/>
              <w:rPr>
                <w:rStyle w:val="c2"/>
                <w:color w:val="000000"/>
              </w:rPr>
            </w:pPr>
            <w:r>
              <w:rPr>
                <w:rStyle w:val="c2"/>
                <w:color w:val="000000"/>
              </w:rPr>
              <w:t>Практическая работа № 8 Порядок неполной разборки и сборки автомата Калашникова.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t>34</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5"/>
              <w:spacing w:before="0" w:beforeAutospacing="0" w:after="0" w:afterAutospacing="0"/>
              <w:jc w:val="both"/>
              <w:rPr>
                <w:rStyle w:val="c2"/>
                <w:color w:val="000000"/>
              </w:rPr>
            </w:pPr>
            <w:r w:rsidRPr="001D7717">
              <w:rPr>
                <w:bCs/>
                <w:color w:val="000000"/>
                <w:shd w:val="clear" w:color="auto" w:fill="FFFFFF"/>
              </w:rPr>
              <w:t>Тактическая подготовка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sidRPr="00746AFB">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r>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746AFB" w:rsidRDefault="00EC0CD9" w:rsidP="00C44315">
            <w:pPr>
              <w:jc w:val="both"/>
              <w:rPr>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0F2683" w:rsidRDefault="00EC0CD9" w:rsidP="00C44315">
            <w:pPr>
              <w:pStyle w:val="c5"/>
              <w:spacing w:before="0" w:beforeAutospacing="0" w:after="0" w:afterAutospacing="0"/>
              <w:jc w:val="both"/>
              <w:rPr>
                <w:b/>
                <w:bCs/>
                <w:color w:val="000000"/>
                <w:shd w:val="clear" w:color="auto" w:fill="FFFFFF"/>
              </w:rPr>
            </w:pPr>
            <w:r w:rsidRPr="000F2683">
              <w:rPr>
                <w:b/>
              </w:rPr>
              <w:t>Раздел 9. Военно профессиональная деятельность.</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r>
              <w:rPr>
                <w:b/>
                <w:color w:val="666666"/>
                <w:sz w:val="28"/>
                <w:szCs w:val="28"/>
              </w:rPr>
              <w:t>2</w:t>
            </w: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3"/>
              <w:spacing w:before="0" w:beforeAutospacing="0" w:after="0" w:afterAutospacing="0" w:line="140" w:lineRule="atLeast"/>
              <w:jc w:val="both"/>
              <w:rPr>
                <w:color w:val="000000"/>
                <w:sz w:val="28"/>
                <w:szCs w:val="28"/>
              </w:rPr>
            </w:pPr>
            <w:r>
              <w:rPr>
                <w:color w:val="000000"/>
                <w:sz w:val="28"/>
                <w:szCs w:val="28"/>
              </w:rPr>
              <w:lastRenderedPageBreak/>
              <w:t>35</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1D7717" w:rsidRDefault="00EC0CD9" w:rsidP="00C44315">
            <w:pPr>
              <w:pStyle w:val="c5"/>
              <w:spacing w:before="0" w:beforeAutospacing="0" w:after="0" w:afterAutospacing="0"/>
              <w:jc w:val="both"/>
              <w:rPr>
                <w:color w:val="000000"/>
                <w:shd w:val="clear" w:color="auto" w:fill="FFFFFF"/>
              </w:rPr>
            </w:pPr>
            <w:r>
              <w:rPr>
                <w:rStyle w:val="c2"/>
                <w:bCs/>
                <w:color w:val="000000"/>
              </w:rPr>
              <w:t>Консультация по теме: Военно-профессиональная деятельность</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r w:rsidRPr="00424425">
              <w:rPr>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424425" w:rsidRDefault="00EC0CD9" w:rsidP="00C44315">
            <w:pPr>
              <w:jc w:val="both"/>
              <w:rPr>
                <w:color w:val="666666"/>
                <w:sz w:val="28"/>
                <w:szCs w:val="28"/>
              </w:rPr>
            </w:pPr>
            <w:r w:rsidRPr="00424425">
              <w:rPr>
                <w:color w:val="666666"/>
                <w:sz w:val="28"/>
                <w:szCs w:val="28"/>
              </w:rPr>
              <w:t>2</w:t>
            </w: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3"/>
              <w:spacing w:before="0" w:beforeAutospacing="0" w:after="0" w:afterAutospacing="0" w:line="140" w:lineRule="atLeast"/>
              <w:jc w:val="both"/>
              <w:rPr>
                <w:color w:val="000000"/>
                <w:sz w:val="28"/>
                <w:szCs w:val="28"/>
              </w:rPr>
            </w:pPr>
            <w:r>
              <w:rPr>
                <w:color w:val="000000"/>
                <w:sz w:val="28"/>
                <w:szCs w:val="28"/>
              </w:rPr>
              <w:t>36</w:t>
            </w: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5"/>
              <w:spacing w:before="0" w:beforeAutospacing="0" w:after="0" w:afterAutospacing="0"/>
              <w:jc w:val="both"/>
              <w:rPr>
                <w:rStyle w:val="c2"/>
                <w:bCs/>
                <w:color w:val="000000"/>
              </w:rPr>
            </w:pPr>
            <w:r w:rsidRPr="00AC5238">
              <w:rPr>
                <w:rStyle w:val="c4"/>
                <w:b/>
                <w:color w:val="000000"/>
              </w:rPr>
              <w:t>Дифференцированный зачет</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 w:rsidRPr="00497661">
              <w:rPr>
                <w:rStyle w:val="c2"/>
                <w:bCs/>
                <w:color w:val="000000"/>
                <w:sz w:val="22"/>
                <w:szCs w:val="28"/>
              </w:rPr>
              <w:t>6,7,9,10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r>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r>
              <w:rPr>
                <w:b/>
                <w:color w:val="666666"/>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Pr="00CF2D75" w:rsidRDefault="00EC0CD9" w:rsidP="00C44315">
            <w:pPr>
              <w:jc w:val="both"/>
              <w:rPr>
                <w:b/>
                <w:color w:val="666666"/>
                <w:sz w:val="28"/>
                <w:szCs w:val="28"/>
              </w:rPr>
            </w:pPr>
          </w:p>
        </w:tc>
      </w:tr>
      <w:tr w:rsidR="00EC0CD9" w:rsidTr="00EC0CD9">
        <w:trPr>
          <w:trHeight w:val="140"/>
        </w:trPr>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Default="00EC0CD9" w:rsidP="00C44315">
            <w:pPr>
              <w:pStyle w:val="c3"/>
              <w:spacing w:before="0" w:beforeAutospacing="0" w:after="0" w:afterAutospacing="0" w:line="140" w:lineRule="atLeast"/>
              <w:jc w:val="both"/>
              <w:rPr>
                <w:b/>
                <w:color w:val="000000"/>
                <w:sz w:val="28"/>
                <w:szCs w:val="28"/>
              </w:rPr>
            </w:pPr>
          </w:p>
        </w:tc>
        <w:tc>
          <w:tcPr>
            <w:tcW w:w="7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EC0CD9" w:rsidRPr="00AC5238" w:rsidRDefault="00EC0CD9" w:rsidP="00C44315">
            <w:pPr>
              <w:pStyle w:val="c5"/>
              <w:spacing w:before="0" w:beforeAutospacing="0" w:after="0" w:afterAutospacing="0"/>
              <w:jc w:val="both"/>
              <w:rPr>
                <w:rStyle w:val="c4"/>
                <w:b/>
                <w:color w:val="000000"/>
              </w:rPr>
            </w:pPr>
            <w:r>
              <w:rPr>
                <w:rStyle w:val="c4"/>
                <w:b/>
                <w:color w:val="000000"/>
              </w:rPr>
              <w:t>Итого</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r>
              <w:rPr>
                <w:b/>
                <w:color w:val="666666"/>
                <w:sz w:val="28"/>
                <w:szCs w:val="28"/>
              </w:rPr>
              <w:t>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r>
              <w:rPr>
                <w:b/>
                <w:color w:val="666666"/>
                <w:sz w:val="28"/>
                <w:szCs w:val="28"/>
              </w:rPr>
              <w:t>54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r>
              <w:rPr>
                <w:b/>
                <w:color w:val="666666"/>
                <w:sz w:val="28"/>
                <w:szCs w:val="28"/>
              </w:rPr>
              <w:t>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C0CD9" w:rsidRDefault="00EC0CD9" w:rsidP="00C44315">
            <w:pPr>
              <w:jc w:val="both"/>
              <w:rPr>
                <w:b/>
                <w:color w:val="666666"/>
                <w:sz w:val="28"/>
                <w:szCs w:val="28"/>
              </w:rPr>
            </w:pPr>
            <w:r>
              <w:rPr>
                <w:b/>
                <w:color w:val="666666"/>
                <w:sz w:val="28"/>
                <w:szCs w:val="28"/>
              </w:rPr>
              <w:t>2</w:t>
            </w:r>
          </w:p>
        </w:tc>
      </w:tr>
    </w:tbl>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953087" w:rsidRDefault="00953087" w:rsidP="00C44315">
      <w:pPr>
        <w:ind w:right="-851"/>
        <w:jc w:val="both"/>
        <w:rPr>
          <w:b/>
          <w:sz w:val="28"/>
          <w:szCs w:val="28"/>
        </w:rPr>
      </w:pPr>
    </w:p>
    <w:p w:rsidR="00424425" w:rsidRDefault="00424425" w:rsidP="00C44315">
      <w:pPr>
        <w:ind w:right="-851"/>
        <w:jc w:val="both"/>
        <w:rPr>
          <w:b/>
          <w:sz w:val="28"/>
          <w:szCs w:val="28"/>
        </w:rPr>
      </w:pPr>
    </w:p>
    <w:p w:rsidR="00424425" w:rsidRDefault="00424425" w:rsidP="00C44315">
      <w:pPr>
        <w:ind w:right="-851"/>
        <w:jc w:val="both"/>
        <w:rPr>
          <w:b/>
          <w:sz w:val="28"/>
          <w:szCs w:val="28"/>
        </w:rPr>
      </w:pPr>
    </w:p>
    <w:p w:rsidR="00424425" w:rsidRDefault="00424425" w:rsidP="00C44315">
      <w:pPr>
        <w:ind w:right="-851"/>
        <w:jc w:val="both"/>
        <w:rPr>
          <w:b/>
          <w:sz w:val="28"/>
          <w:szCs w:val="28"/>
        </w:rPr>
      </w:pPr>
    </w:p>
    <w:p w:rsidR="00953087" w:rsidRDefault="00C44315" w:rsidP="00C44315">
      <w:pPr>
        <w:ind w:right="-851"/>
        <w:jc w:val="both"/>
        <w:rPr>
          <w:b/>
          <w:sz w:val="28"/>
          <w:szCs w:val="28"/>
        </w:rPr>
      </w:pPr>
      <w:r>
        <w:rPr>
          <w:b/>
          <w:sz w:val="28"/>
          <w:szCs w:val="28"/>
        </w:rPr>
        <w:t>7</w:t>
      </w:r>
      <w:r w:rsidR="00953087" w:rsidRPr="000778E1">
        <w:rPr>
          <w:b/>
          <w:sz w:val="28"/>
          <w:szCs w:val="28"/>
        </w:rPr>
        <w:t>.</w:t>
      </w:r>
      <w:r w:rsidR="00953087">
        <w:rPr>
          <w:b/>
          <w:sz w:val="28"/>
          <w:szCs w:val="28"/>
        </w:rPr>
        <w:t xml:space="preserve"> </w:t>
      </w:r>
      <w:r w:rsidR="00953087" w:rsidRPr="000778E1">
        <w:rPr>
          <w:b/>
          <w:sz w:val="28"/>
          <w:szCs w:val="28"/>
        </w:rPr>
        <w:t xml:space="preserve">ПРИМЕРНЫЕ ТЕМЫ </w:t>
      </w:r>
      <w:proofErr w:type="gramStart"/>
      <w:r w:rsidR="00953087" w:rsidRPr="000778E1">
        <w:rPr>
          <w:b/>
          <w:sz w:val="28"/>
          <w:szCs w:val="28"/>
        </w:rPr>
        <w:t>ИНДИВИДУАЛЬНЫХ ПРОЕКТОВ</w:t>
      </w:r>
      <w:proofErr w:type="gramEnd"/>
    </w:p>
    <w:p w:rsidR="00953087" w:rsidRPr="000778E1" w:rsidRDefault="00953087" w:rsidP="00C44315">
      <w:pPr>
        <w:ind w:right="-851"/>
        <w:jc w:val="both"/>
        <w:rPr>
          <w:b/>
          <w:sz w:val="28"/>
          <w:szCs w:val="28"/>
        </w:rPr>
      </w:pPr>
    </w:p>
    <w:p w:rsidR="00953087" w:rsidRDefault="00953087" w:rsidP="00C44315">
      <w:pPr>
        <w:numPr>
          <w:ilvl w:val="0"/>
          <w:numId w:val="9"/>
        </w:numPr>
        <w:ind w:right="278"/>
        <w:jc w:val="both"/>
        <w:rPr>
          <w:sz w:val="28"/>
          <w:szCs w:val="28"/>
        </w:rPr>
      </w:pPr>
      <w:r w:rsidRPr="009D5683">
        <w:rPr>
          <w:sz w:val="28"/>
          <w:szCs w:val="28"/>
        </w:rPr>
        <w:t xml:space="preserve">Эволюция среды обитания, переход к </w:t>
      </w:r>
      <w:proofErr w:type="spellStart"/>
      <w:r w:rsidRPr="009D5683">
        <w:rPr>
          <w:sz w:val="28"/>
          <w:szCs w:val="28"/>
        </w:rPr>
        <w:t>техносфере</w:t>
      </w:r>
      <w:proofErr w:type="spellEnd"/>
      <w:r w:rsidRPr="009D5683">
        <w:rPr>
          <w:sz w:val="28"/>
          <w:szCs w:val="28"/>
        </w:rPr>
        <w:t xml:space="preserve">. </w:t>
      </w:r>
    </w:p>
    <w:p w:rsidR="00953087" w:rsidRDefault="00953087" w:rsidP="00C44315">
      <w:pPr>
        <w:numPr>
          <w:ilvl w:val="0"/>
          <w:numId w:val="9"/>
        </w:numPr>
        <w:ind w:right="278"/>
        <w:jc w:val="both"/>
        <w:rPr>
          <w:sz w:val="28"/>
          <w:szCs w:val="28"/>
        </w:rPr>
      </w:pPr>
      <w:r w:rsidRPr="009D5683">
        <w:rPr>
          <w:sz w:val="28"/>
          <w:szCs w:val="28"/>
        </w:rPr>
        <w:t>Взаимодействие человека и среды обитания.</w:t>
      </w:r>
    </w:p>
    <w:p w:rsidR="00953087" w:rsidRDefault="00953087" w:rsidP="00C44315">
      <w:pPr>
        <w:numPr>
          <w:ilvl w:val="0"/>
          <w:numId w:val="9"/>
        </w:numPr>
        <w:ind w:right="278"/>
        <w:jc w:val="both"/>
        <w:rPr>
          <w:sz w:val="28"/>
          <w:szCs w:val="28"/>
        </w:rPr>
      </w:pPr>
      <w:r w:rsidRPr="009D5683">
        <w:rPr>
          <w:sz w:val="28"/>
          <w:szCs w:val="28"/>
        </w:rPr>
        <w:t xml:space="preserve"> Стратегия устойчивого развития как условие выживания человечества.</w:t>
      </w:r>
    </w:p>
    <w:p w:rsidR="00953087" w:rsidRDefault="00953087" w:rsidP="00C44315">
      <w:pPr>
        <w:numPr>
          <w:ilvl w:val="0"/>
          <w:numId w:val="9"/>
        </w:numPr>
        <w:ind w:right="278"/>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rsidR="00953087" w:rsidRDefault="00953087" w:rsidP="00C44315">
      <w:pPr>
        <w:ind w:right="278" w:firstLine="540"/>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rsidR="00953087" w:rsidRDefault="00953087" w:rsidP="00C44315">
      <w:pPr>
        <w:ind w:right="278" w:firstLine="540"/>
        <w:jc w:val="both"/>
        <w:rPr>
          <w:sz w:val="28"/>
          <w:szCs w:val="28"/>
        </w:rPr>
      </w:pPr>
      <w:r>
        <w:rPr>
          <w:sz w:val="28"/>
          <w:szCs w:val="28"/>
        </w:rPr>
        <w:t>6.</w:t>
      </w:r>
      <w:r w:rsidRPr="009D5683">
        <w:rPr>
          <w:sz w:val="28"/>
          <w:szCs w:val="28"/>
        </w:rPr>
        <w:t xml:space="preserve"> Факторы, способствующие укреплению здоровья.</w:t>
      </w:r>
    </w:p>
    <w:p w:rsidR="00953087" w:rsidRDefault="00953087" w:rsidP="00C44315">
      <w:pPr>
        <w:ind w:right="278" w:firstLine="540"/>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rsidR="00953087" w:rsidRDefault="00953087" w:rsidP="00C44315">
      <w:pPr>
        <w:ind w:right="278" w:firstLine="540"/>
        <w:jc w:val="both"/>
        <w:rPr>
          <w:sz w:val="28"/>
          <w:szCs w:val="28"/>
        </w:rPr>
      </w:pPr>
      <w:r>
        <w:rPr>
          <w:sz w:val="28"/>
          <w:szCs w:val="28"/>
        </w:rPr>
        <w:t>8.</w:t>
      </w:r>
      <w:r w:rsidRPr="009D5683">
        <w:rPr>
          <w:sz w:val="28"/>
          <w:szCs w:val="28"/>
        </w:rPr>
        <w:t xml:space="preserve"> Роль физической культуры в сохранении здоровья. </w:t>
      </w:r>
    </w:p>
    <w:p w:rsidR="00953087" w:rsidRDefault="00953087" w:rsidP="00C44315">
      <w:pPr>
        <w:ind w:right="278" w:firstLine="540"/>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rsidR="00953087" w:rsidRDefault="00953087" w:rsidP="00C44315">
      <w:pPr>
        <w:ind w:right="278"/>
        <w:jc w:val="both"/>
        <w:rPr>
          <w:sz w:val="28"/>
          <w:szCs w:val="28"/>
        </w:rPr>
      </w:pPr>
      <w:r>
        <w:rPr>
          <w:sz w:val="28"/>
          <w:szCs w:val="28"/>
        </w:rPr>
        <w:t xml:space="preserve">      10. </w:t>
      </w:r>
      <w:r w:rsidRPr="009D5683">
        <w:rPr>
          <w:sz w:val="28"/>
          <w:szCs w:val="28"/>
        </w:rPr>
        <w:t xml:space="preserve"> </w:t>
      </w:r>
      <w:proofErr w:type="spellStart"/>
      <w:r w:rsidRPr="009D5683">
        <w:rPr>
          <w:sz w:val="28"/>
          <w:szCs w:val="28"/>
        </w:rPr>
        <w:t>Табакокурение</w:t>
      </w:r>
      <w:proofErr w:type="spellEnd"/>
      <w:r w:rsidRPr="009D5683">
        <w:rPr>
          <w:sz w:val="28"/>
          <w:szCs w:val="28"/>
        </w:rPr>
        <w:t xml:space="preserve"> и его влияние на здоровье. </w:t>
      </w:r>
    </w:p>
    <w:p w:rsidR="00953087" w:rsidRDefault="00953087" w:rsidP="00C44315">
      <w:pPr>
        <w:ind w:left="-284" w:right="278"/>
        <w:jc w:val="both"/>
        <w:rPr>
          <w:sz w:val="28"/>
          <w:szCs w:val="28"/>
        </w:rPr>
      </w:pPr>
      <w:r>
        <w:rPr>
          <w:sz w:val="28"/>
          <w:szCs w:val="28"/>
        </w:rPr>
        <w:t xml:space="preserve">          11.</w:t>
      </w:r>
      <w:r w:rsidRPr="009D5683">
        <w:rPr>
          <w:sz w:val="28"/>
          <w:szCs w:val="28"/>
        </w:rPr>
        <w:t xml:space="preserve"> Наркотики и их пагубное воздействие на организм.</w:t>
      </w:r>
    </w:p>
    <w:p w:rsidR="00953087" w:rsidRDefault="00953087" w:rsidP="00C44315">
      <w:pPr>
        <w:ind w:right="278"/>
        <w:jc w:val="both"/>
        <w:rPr>
          <w:sz w:val="28"/>
          <w:szCs w:val="28"/>
        </w:rPr>
      </w:pPr>
      <w:r>
        <w:rPr>
          <w:sz w:val="28"/>
          <w:szCs w:val="28"/>
        </w:rPr>
        <w:t xml:space="preserve">      12</w:t>
      </w:r>
      <w:r w:rsidRPr="009D5683">
        <w:rPr>
          <w:sz w:val="28"/>
          <w:szCs w:val="28"/>
        </w:rPr>
        <w:t xml:space="preserve"> Компьютерные игры и их влияние на организм человека. </w:t>
      </w:r>
    </w:p>
    <w:p w:rsidR="00953087" w:rsidRDefault="00953087" w:rsidP="00C44315">
      <w:pPr>
        <w:ind w:right="278"/>
        <w:jc w:val="both"/>
        <w:rPr>
          <w:sz w:val="28"/>
          <w:szCs w:val="28"/>
        </w:rPr>
      </w:pPr>
      <w:r>
        <w:rPr>
          <w:sz w:val="28"/>
          <w:szCs w:val="28"/>
        </w:rPr>
        <w:t xml:space="preserve">      13. </w:t>
      </w:r>
      <w:r w:rsidRPr="009D5683">
        <w:rPr>
          <w:sz w:val="28"/>
          <w:szCs w:val="28"/>
        </w:rPr>
        <w:t xml:space="preserve"> Особенности трудовой деятельности женщин и подростков.</w:t>
      </w:r>
    </w:p>
    <w:p w:rsidR="00953087" w:rsidRDefault="00953087" w:rsidP="00C44315">
      <w:pPr>
        <w:ind w:right="278"/>
        <w:jc w:val="both"/>
        <w:rPr>
          <w:sz w:val="28"/>
          <w:szCs w:val="28"/>
        </w:rPr>
      </w:pPr>
      <w:r>
        <w:rPr>
          <w:sz w:val="28"/>
          <w:szCs w:val="28"/>
        </w:rPr>
        <w:t xml:space="preserve">      14. </w:t>
      </w:r>
      <w:r w:rsidRPr="009D5683">
        <w:rPr>
          <w:sz w:val="28"/>
          <w:szCs w:val="28"/>
        </w:rPr>
        <w:t xml:space="preserve"> Характеристика ЧС природного характера, наиболее вероятных для данной местности и района проживания. </w:t>
      </w:r>
    </w:p>
    <w:p w:rsidR="00953087" w:rsidRDefault="00953087" w:rsidP="00C44315">
      <w:pPr>
        <w:ind w:right="278"/>
        <w:jc w:val="both"/>
        <w:rPr>
          <w:sz w:val="28"/>
          <w:szCs w:val="28"/>
        </w:rPr>
      </w:pPr>
      <w:r>
        <w:rPr>
          <w:sz w:val="28"/>
          <w:szCs w:val="28"/>
        </w:rPr>
        <w:t xml:space="preserve">      15. </w:t>
      </w:r>
      <w:r w:rsidRPr="009D5683">
        <w:rPr>
          <w:sz w:val="28"/>
          <w:szCs w:val="28"/>
        </w:rPr>
        <w:t xml:space="preserve"> Характеристика ЧС техногенного характера, наиболее вероятных для данной местности и района проживания. </w:t>
      </w:r>
    </w:p>
    <w:p w:rsidR="00953087" w:rsidRDefault="00953087" w:rsidP="00C44315">
      <w:pPr>
        <w:ind w:right="278"/>
        <w:jc w:val="both"/>
        <w:rPr>
          <w:sz w:val="28"/>
          <w:szCs w:val="28"/>
        </w:rPr>
      </w:pPr>
      <w:r>
        <w:rPr>
          <w:sz w:val="28"/>
          <w:szCs w:val="28"/>
        </w:rPr>
        <w:t xml:space="preserve">      16. </w:t>
      </w:r>
      <w:r w:rsidRPr="009D5683">
        <w:rPr>
          <w:sz w:val="28"/>
          <w:szCs w:val="28"/>
        </w:rPr>
        <w:t xml:space="preserve"> Терроризм как основная социальная опасность современности.</w:t>
      </w:r>
    </w:p>
    <w:p w:rsidR="00953087" w:rsidRDefault="00953087" w:rsidP="00C44315">
      <w:pPr>
        <w:ind w:right="278"/>
        <w:jc w:val="both"/>
        <w:rPr>
          <w:sz w:val="28"/>
          <w:szCs w:val="28"/>
        </w:rPr>
      </w:pPr>
      <w:r>
        <w:rPr>
          <w:sz w:val="28"/>
          <w:szCs w:val="28"/>
        </w:rPr>
        <w:t xml:space="preserve">      17. </w:t>
      </w:r>
      <w:r w:rsidRPr="009D5683">
        <w:rPr>
          <w:sz w:val="28"/>
          <w:szCs w:val="28"/>
        </w:rPr>
        <w:t xml:space="preserve"> Космические опасности: мифы и реальность.</w:t>
      </w:r>
    </w:p>
    <w:p w:rsidR="00953087" w:rsidRDefault="00953087" w:rsidP="00C44315">
      <w:pPr>
        <w:ind w:right="278"/>
        <w:jc w:val="both"/>
        <w:rPr>
          <w:sz w:val="28"/>
          <w:szCs w:val="28"/>
        </w:rPr>
      </w:pPr>
      <w:r>
        <w:rPr>
          <w:sz w:val="28"/>
          <w:szCs w:val="28"/>
        </w:rPr>
        <w:t xml:space="preserve">     </w:t>
      </w:r>
      <w:r w:rsidRPr="009D5683">
        <w:rPr>
          <w:sz w:val="28"/>
          <w:szCs w:val="28"/>
        </w:rPr>
        <w:t xml:space="preserve"> </w:t>
      </w:r>
      <w:r>
        <w:rPr>
          <w:sz w:val="28"/>
          <w:szCs w:val="28"/>
        </w:rPr>
        <w:t xml:space="preserve">18. </w:t>
      </w:r>
      <w:r w:rsidRPr="009D5683">
        <w:rPr>
          <w:sz w:val="28"/>
          <w:szCs w:val="28"/>
        </w:rPr>
        <w:t xml:space="preserve"> Современные средства поражения и их поражающие факторы.</w:t>
      </w:r>
    </w:p>
    <w:p w:rsidR="00953087" w:rsidRDefault="00953087" w:rsidP="00C44315">
      <w:pPr>
        <w:ind w:right="278"/>
        <w:jc w:val="both"/>
        <w:rPr>
          <w:sz w:val="28"/>
          <w:szCs w:val="28"/>
        </w:rPr>
      </w:pPr>
      <w:r>
        <w:rPr>
          <w:sz w:val="28"/>
          <w:szCs w:val="28"/>
        </w:rPr>
        <w:t xml:space="preserve">      19. </w:t>
      </w:r>
      <w:r w:rsidRPr="009D5683">
        <w:rPr>
          <w:sz w:val="28"/>
          <w:szCs w:val="28"/>
        </w:rPr>
        <w:t xml:space="preserve"> Оповещение и информирование населения об опасности.</w:t>
      </w:r>
    </w:p>
    <w:p w:rsidR="00953087" w:rsidRDefault="00953087" w:rsidP="00C44315">
      <w:pPr>
        <w:ind w:right="278"/>
        <w:jc w:val="both"/>
        <w:rPr>
          <w:sz w:val="28"/>
          <w:szCs w:val="28"/>
        </w:rPr>
      </w:pPr>
      <w:r>
        <w:rPr>
          <w:sz w:val="28"/>
          <w:szCs w:val="28"/>
        </w:rPr>
        <w:t xml:space="preserve">      20. </w:t>
      </w:r>
      <w:r w:rsidRPr="009D5683">
        <w:rPr>
          <w:sz w:val="28"/>
          <w:szCs w:val="28"/>
        </w:rPr>
        <w:t xml:space="preserve"> Инженерная защита в системе обеспечения безопасности населения. </w:t>
      </w:r>
    </w:p>
    <w:p w:rsidR="00953087" w:rsidRDefault="00953087" w:rsidP="00C44315">
      <w:pPr>
        <w:ind w:right="278"/>
        <w:jc w:val="both"/>
        <w:rPr>
          <w:sz w:val="28"/>
          <w:szCs w:val="28"/>
        </w:rPr>
      </w:pPr>
      <w:r>
        <w:rPr>
          <w:sz w:val="28"/>
          <w:szCs w:val="28"/>
        </w:rPr>
        <w:t xml:space="preserve">      21.</w:t>
      </w:r>
      <w:r w:rsidRPr="009D5683">
        <w:rPr>
          <w:sz w:val="28"/>
          <w:szCs w:val="28"/>
        </w:rPr>
        <w:t xml:space="preserve"> Правовые и организационные основы обеспечения безопасности жизнедеятельности.</w:t>
      </w:r>
    </w:p>
    <w:p w:rsidR="00953087" w:rsidRDefault="00953087" w:rsidP="00C44315">
      <w:pPr>
        <w:ind w:right="278"/>
        <w:jc w:val="both"/>
        <w:rPr>
          <w:sz w:val="28"/>
          <w:szCs w:val="28"/>
        </w:rPr>
      </w:pPr>
      <w:r>
        <w:rPr>
          <w:sz w:val="28"/>
          <w:szCs w:val="28"/>
        </w:rPr>
        <w:t xml:space="preserve">      22. </w:t>
      </w:r>
      <w:r w:rsidRPr="009D5683">
        <w:rPr>
          <w:sz w:val="28"/>
          <w:szCs w:val="28"/>
        </w:rPr>
        <w:t xml:space="preserve"> МЧС России — федеральный орган управления в области защиты населения от чрезвычайных ситуаций. </w:t>
      </w:r>
    </w:p>
    <w:p w:rsidR="00953087" w:rsidRDefault="00953087" w:rsidP="00C44315">
      <w:pPr>
        <w:ind w:right="278"/>
        <w:jc w:val="both"/>
        <w:rPr>
          <w:sz w:val="28"/>
          <w:szCs w:val="28"/>
        </w:rPr>
      </w:pPr>
      <w:r>
        <w:rPr>
          <w:sz w:val="28"/>
          <w:szCs w:val="28"/>
        </w:rPr>
        <w:lastRenderedPageBreak/>
        <w:t xml:space="preserve">      23. </w:t>
      </w:r>
      <w:r w:rsidRPr="009D5683">
        <w:rPr>
          <w:sz w:val="28"/>
          <w:szCs w:val="28"/>
        </w:rPr>
        <w:t xml:space="preserve"> Структура Вооруженных Сил Российской Федерации. Виды и рода войск.</w:t>
      </w:r>
    </w:p>
    <w:p w:rsidR="00953087" w:rsidRDefault="00953087" w:rsidP="00C44315">
      <w:pPr>
        <w:ind w:right="278"/>
        <w:jc w:val="both"/>
        <w:rPr>
          <w:sz w:val="28"/>
          <w:szCs w:val="28"/>
        </w:rPr>
      </w:pPr>
      <w:r>
        <w:rPr>
          <w:sz w:val="28"/>
          <w:szCs w:val="28"/>
        </w:rPr>
        <w:t xml:space="preserve">      24. </w:t>
      </w:r>
      <w:r w:rsidRPr="009D5683">
        <w:rPr>
          <w:sz w:val="28"/>
          <w:szCs w:val="28"/>
        </w:rPr>
        <w:t xml:space="preserve"> Основные виды вооружения и военной техники в Российской Федерации. </w:t>
      </w:r>
    </w:p>
    <w:p w:rsidR="00953087" w:rsidRDefault="00953087" w:rsidP="00C44315">
      <w:pPr>
        <w:ind w:right="278"/>
        <w:jc w:val="both"/>
        <w:rPr>
          <w:sz w:val="28"/>
          <w:szCs w:val="28"/>
        </w:rPr>
      </w:pPr>
      <w:r>
        <w:rPr>
          <w:sz w:val="28"/>
          <w:szCs w:val="28"/>
        </w:rPr>
        <w:t xml:space="preserve">      25. </w:t>
      </w:r>
      <w:r w:rsidRPr="009D5683">
        <w:rPr>
          <w:sz w:val="28"/>
          <w:szCs w:val="28"/>
        </w:rPr>
        <w:t xml:space="preserve"> Военная служба как особый вид федеральной государственной службы.</w:t>
      </w:r>
    </w:p>
    <w:p w:rsidR="00953087" w:rsidRDefault="00953087" w:rsidP="00C44315">
      <w:pPr>
        <w:ind w:right="278"/>
        <w:jc w:val="both"/>
        <w:rPr>
          <w:sz w:val="28"/>
          <w:szCs w:val="28"/>
        </w:rPr>
      </w:pPr>
      <w:r>
        <w:rPr>
          <w:sz w:val="28"/>
          <w:szCs w:val="28"/>
        </w:rPr>
        <w:t xml:space="preserve">      26. </w:t>
      </w:r>
      <w:r w:rsidRPr="009D5683">
        <w:rPr>
          <w:sz w:val="28"/>
          <w:szCs w:val="28"/>
        </w:rPr>
        <w:t xml:space="preserve"> Организация и порядок призыва граждан на военную службу в Российской Федерации.</w:t>
      </w:r>
    </w:p>
    <w:p w:rsidR="00953087" w:rsidRDefault="00953087" w:rsidP="00C44315">
      <w:pPr>
        <w:ind w:right="278"/>
        <w:jc w:val="both"/>
        <w:rPr>
          <w:sz w:val="28"/>
          <w:szCs w:val="28"/>
        </w:rPr>
      </w:pPr>
      <w:r>
        <w:rPr>
          <w:sz w:val="28"/>
          <w:szCs w:val="28"/>
        </w:rPr>
        <w:t xml:space="preserve">      27. </w:t>
      </w:r>
      <w:r w:rsidRPr="009D5683">
        <w:rPr>
          <w:sz w:val="28"/>
          <w:szCs w:val="28"/>
        </w:rPr>
        <w:t xml:space="preserve"> Боевые традиции Вооруженных Сил Российской Федерации.</w:t>
      </w:r>
    </w:p>
    <w:p w:rsidR="00953087" w:rsidRDefault="00C44315" w:rsidP="00C44315">
      <w:pPr>
        <w:ind w:right="278"/>
        <w:jc w:val="both"/>
        <w:rPr>
          <w:sz w:val="28"/>
          <w:szCs w:val="28"/>
        </w:rPr>
      </w:pPr>
      <w:r>
        <w:rPr>
          <w:sz w:val="28"/>
          <w:szCs w:val="28"/>
        </w:rPr>
        <w:t xml:space="preserve">      </w:t>
      </w:r>
      <w:r w:rsidR="00953087">
        <w:rPr>
          <w:sz w:val="28"/>
          <w:szCs w:val="28"/>
        </w:rPr>
        <w:t xml:space="preserve">28. </w:t>
      </w:r>
      <w:r w:rsidR="00953087" w:rsidRPr="009D5683">
        <w:rPr>
          <w:sz w:val="28"/>
          <w:szCs w:val="28"/>
        </w:rPr>
        <w:t xml:space="preserve"> Символы воинской чести.</w:t>
      </w:r>
    </w:p>
    <w:p w:rsidR="00953087" w:rsidRDefault="00C44315" w:rsidP="00C44315">
      <w:pPr>
        <w:ind w:right="278"/>
        <w:jc w:val="both"/>
        <w:rPr>
          <w:sz w:val="28"/>
          <w:szCs w:val="28"/>
        </w:rPr>
      </w:pPr>
      <w:r>
        <w:rPr>
          <w:sz w:val="28"/>
          <w:szCs w:val="28"/>
        </w:rPr>
        <w:t xml:space="preserve">      </w:t>
      </w:r>
      <w:r w:rsidR="00953087">
        <w:rPr>
          <w:sz w:val="28"/>
          <w:szCs w:val="28"/>
        </w:rPr>
        <w:t>29.</w:t>
      </w:r>
      <w:r w:rsidR="00953087" w:rsidRPr="009D5683">
        <w:rPr>
          <w:sz w:val="28"/>
          <w:szCs w:val="28"/>
        </w:rPr>
        <w:t xml:space="preserve"> </w:t>
      </w:r>
      <w:r w:rsidR="00953087">
        <w:rPr>
          <w:sz w:val="28"/>
          <w:szCs w:val="28"/>
        </w:rPr>
        <w:t xml:space="preserve"> </w:t>
      </w:r>
      <w:r w:rsidR="00953087" w:rsidRPr="009D5683">
        <w:rPr>
          <w:sz w:val="28"/>
          <w:szCs w:val="28"/>
        </w:rPr>
        <w:t>Патриотизм и верность воинскому долгу.</w:t>
      </w:r>
    </w:p>
    <w:p w:rsidR="00953087" w:rsidRDefault="00953087" w:rsidP="00C44315">
      <w:pPr>
        <w:ind w:right="278" w:firstLine="540"/>
        <w:jc w:val="both"/>
        <w:rPr>
          <w:sz w:val="28"/>
          <w:szCs w:val="28"/>
        </w:rPr>
      </w:pPr>
      <w:r>
        <w:rPr>
          <w:sz w:val="28"/>
          <w:szCs w:val="28"/>
        </w:rPr>
        <w:t xml:space="preserve">30. </w:t>
      </w:r>
      <w:r w:rsidRPr="009D5683">
        <w:rPr>
          <w:sz w:val="28"/>
          <w:szCs w:val="28"/>
        </w:rPr>
        <w:t xml:space="preserve"> Дни воинской славы России.</w:t>
      </w:r>
    </w:p>
    <w:p w:rsidR="00953087" w:rsidRDefault="00953087" w:rsidP="00C44315">
      <w:pPr>
        <w:ind w:right="278" w:firstLine="540"/>
        <w:jc w:val="both"/>
        <w:rPr>
          <w:sz w:val="28"/>
          <w:szCs w:val="28"/>
        </w:rPr>
      </w:pPr>
      <w:r>
        <w:rPr>
          <w:sz w:val="28"/>
          <w:szCs w:val="28"/>
        </w:rPr>
        <w:t xml:space="preserve">31. </w:t>
      </w:r>
      <w:r w:rsidRPr="009D5683">
        <w:rPr>
          <w:sz w:val="28"/>
          <w:szCs w:val="28"/>
        </w:rPr>
        <w:t xml:space="preserve"> Города-герои Российской Федерации. </w:t>
      </w:r>
    </w:p>
    <w:p w:rsidR="00953087" w:rsidRDefault="00953087" w:rsidP="00C44315">
      <w:pPr>
        <w:ind w:right="278" w:firstLine="540"/>
        <w:jc w:val="both"/>
        <w:rPr>
          <w:sz w:val="28"/>
          <w:szCs w:val="28"/>
        </w:rPr>
      </w:pPr>
      <w:r>
        <w:rPr>
          <w:sz w:val="28"/>
          <w:szCs w:val="28"/>
        </w:rPr>
        <w:t xml:space="preserve">32. </w:t>
      </w:r>
      <w:r w:rsidRPr="009D5683">
        <w:rPr>
          <w:sz w:val="28"/>
          <w:szCs w:val="28"/>
        </w:rPr>
        <w:t xml:space="preserve"> Города воинской славы Российской Федерации. </w:t>
      </w:r>
    </w:p>
    <w:p w:rsidR="00953087" w:rsidRDefault="00953087" w:rsidP="00C44315">
      <w:pPr>
        <w:ind w:right="278" w:firstLine="540"/>
        <w:jc w:val="both"/>
        <w:rPr>
          <w:sz w:val="28"/>
          <w:szCs w:val="28"/>
        </w:rPr>
      </w:pPr>
      <w:r>
        <w:rPr>
          <w:sz w:val="28"/>
          <w:szCs w:val="28"/>
        </w:rPr>
        <w:t xml:space="preserve">33. </w:t>
      </w:r>
      <w:r w:rsidRPr="009D5683">
        <w:rPr>
          <w:sz w:val="28"/>
          <w:szCs w:val="28"/>
        </w:rPr>
        <w:t xml:space="preserve"> Профилактика инфекционных заболеваний. </w:t>
      </w:r>
    </w:p>
    <w:p w:rsidR="00953087" w:rsidRDefault="00953087" w:rsidP="00C44315">
      <w:pPr>
        <w:ind w:right="278" w:firstLine="540"/>
        <w:jc w:val="both"/>
        <w:rPr>
          <w:sz w:val="28"/>
          <w:szCs w:val="28"/>
        </w:rPr>
      </w:pPr>
      <w:r>
        <w:rPr>
          <w:sz w:val="28"/>
          <w:szCs w:val="28"/>
        </w:rPr>
        <w:t xml:space="preserve">34. </w:t>
      </w:r>
      <w:r w:rsidRPr="009D5683">
        <w:rPr>
          <w:sz w:val="28"/>
          <w:szCs w:val="28"/>
        </w:rPr>
        <w:t xml:space="preserve"> Первая помощь при острой сердечной недостаточности. </w:t>
      </w:r>
    </w:p>
    <w:p w:rsidR="00953087" w:rsidRDefault="00953087" w:rsidP="00C44315">
      <w:pPr>
        <w:ind w:right="278" w:firstLine="540"/>
        <w:jc w:val="both"/>
        <w:rPr>
          <w:sz w:val="28"/>
          <w:szCs w:val="28"/>
        </w:rPr>
      </w:pPr>
      <w:r>
        <w:rPr>
          <w:sz w:val="28"/>
          <w:szCs w:val="28"/>
        </w:rPr>
        <w:t xml:space="preserve">35. </w:t>
      </w:r>
      <w:r w:rsidRPr="009D5683">
        <w:rPr>
          <w:sz w:val="28"/>
          <w:szCs w:val="28"/>
        </w:rPr>
        <w:t xml:space="preserve"> СПИД — чума XXI века. </w:t>
      </w:r>
    </w:p>
    <w:p w:rsidR="00953087" w:rsidRDefault="00953087" w:rsidP="00C44315">
      <w:pPr>
        <w:ind w:right="278" w:firstLine="540"/>
        <w:jc w:val="both"/>
        <w:rPr>
          <w:sz w:val="28"/>
          <w:szCs w:val="28"/>
        </w:rPr>
      </w:pPr>
      <w:r>
        <w:rPr>
          <w:sz w:val="28"/>
          <w:szCs w:val="28"/>
        </w:rPr>
        <w:t xml:space="preserve">36. </w:t>
      </w:r>
      <w:r w:rsidRPr="009D5683">
        <w:rPr>
          <w:sz w:val="28"/>
          <w:szCs w:val="28"/>
        </w:rPr>
        <w:t xml:space="preserve"> Оказание первой помощи при бытовых травмах. </w:t>
      </w:r>
    </w:p>
    <w:p w:rsidR="00953087" w:rsidRDefault="00953087" w:rsidP="00C44315">
      <w:pPr>
        <w:ind w:right="278" w:firstLine="540"/>
        <w:jc w:val="both"/>
        <w:rPr>
          <w:sz w:val="28"/>
          <w:szCs w:val="28"/>
        </w:rPr>
      </w:pPr>
      <w:r>
        <w:rPr>
          <w:sz w:val="28"/>
          <w:szCs w:val="28"/>
        </w:rPr>
        <w:t xml:space="preserve">37. </w:t>
      </w:r>
      <w:r w:rsidRPr="009D5683">
        <w:rPr>
          <w:sz w:val="28"/>
          <w:szCs w:val="28"/>
        </w:rPr>
        <w:t xml:space="preserve"> Духовность и здоровье семьи. </w:t>
      </w:r>
    </w:p>
    <w:p w:rsidR="00953087" w:rsidRDefault="00953087" w:rsidP="00C44315">
      <w:pPr>
        <w:ind w:right="278" w:firstLine="540"/>
        <w:jc w:val="both"/>
        <w:rPr>
          <w:sz w:val="28"/>
          <w:szCs w:val="28"/>
        </w:rPr>
      </w:pPr>
      <w:r>
        <w:rPr>
          <w:sz w:val="28"/>
          <w:szCs w:val="28"/>
        </w:rPr>
        <w:t xml:space="preserve">38. </w:t>
      </w:r>
      <w:r w:rsidRPr="009D5683">
        <w:rPr>
          <w:sz w:val="28"/>
          <w:szCs w:val="28"/>
        </w:rPr>
        <w:t xml:space="preserve"> Здоровье родителей — здоровье ребенка. </w:t>
      </w:r>
    </w:p>
    <w:p w:rsidR="00953087" w:rsidRDefault="00953087" w:rsidP="00C44315">
      <w:pPr>
        <w:ind w:right="278" w:firstLine="540"/>
        <w:jc w:val="both"/>
        <w:rPr>
          <w:sz w:val="28"/>
          <w:szCs w:val="28"/>
        </w:rPr>
      </w:pPr>
      <w:r>
        <w:rPr>
          <w:sz w:val="28"/>
          <w:szCs w:val="28"/>
        </w:rPr>
        <w:t xml:space="preserve">39. </w:t>
      </w:r>
      <w:r w:rsidRPr="009D5683">
        <w:rPr>
          <w:sz w:val="28"/>
          <w:szCs w:val="28"/>
        </w:rPr>
        <w:t xml:space="preserve"> Формирование здорового образа жизни с пеленок.</w:t>
      </w:r>
    </w:p>
    <w:p w:rsidR="00953087" w:rsidRDefault="00953087" w:rsidP="00C44315">
      <w:pPr>
        <w:ind w:right="278" w:firstLine="540"/>
        <w:jc w:val="both"/>
        <w:rPr>
          <w:sz w:val="28"/>
          <w:szCs w:val="28"/>
        </w:rPr>
      </w:pPr>
      <w:r>
        <w:rPr>
          <w:sz w:val="28"/>
          <w:szCs w:val="28"/>
        </w:rPr>
        <w:t xml:space="preserve">40. </w:t>
      </w:r>
      <w:r w:rsidRPr="009D5683">
        <w:rPr>
          <w:sz w:val="28"/>
          <w:szCs w:val="28"/>
        </w:rPr>
        <w:t xml:space="preserve"> Как стать долгожителем? </w:t>
      </w:r>
    </w:p>
    <w:p w:rsidR="00953087" w:rsidRDefault="00953087" w:rsidP="00C44315">
      <w:pPr>
        <w:ind w:right="278" w:firstLine="540"/>
        <w:jc w:val="both"/>
        <w:rPr>
          <w:sz w:val="28"/>
          <w:szCs w:val="28"/>
        </w:rPr>
      </w:pPr>
      <w:r>
        <w:rPr>
          <w:sz w:val="28"/>
          <w:szCs w:val="28"/>
        </w:rPr>
        <w:t xml:space="preserve">41. </w:t>
      </w:r>
      <w:r w:rsidRPr="009D5683">
        <w:rPr>
          <w:sz w:val="28"/>
          <w:szCs w:val="28"/>
        </w:rPr>
        <w:t xml:space="preserve"> Рождение ребенка — высшее чудо на Земле. </w:t>
      </w:r>
    </w:p>
    <w:p w:rsidR="00953087" w:rsidRPr="009D5683" w:rsidRDefault="00953087" w:rsidP="00C44315">
      <w:pPr>
        <w:ind w:right="278" w:firstLine="540"/>
        <w:jc w:val="both"/>
        <w:rPr>
          <w:sz w:val="28"/>
          <w:szCs w:val="28"/>
        </w:rPr>
      </w:pPr>
      <w:r>
        <w:rPr>
          <w:sz w:val="28"/>
          <w:szCs w:val="28"/>
        </w:rPr>
        <w:t xml:space="preserve">42. </w:t>
      </w:r>
      <w:r w:rsidRPr="009D5683">
        <w:rPr>
          <w:sz w:val="28"/>
          <w:szCs w:val="28"/>
        </w:rPr>
        <w:t xml:space="preserve"> Политика государства по поддержке семьи.</w:t>
      </w:r>
    </w:p>
    <w:p w:rsidR="00953087" w:rsidRPr="000778E1" w:rsidRDefault="00953087" w:rsidP="00C44315">
      <w:pPr>
        <w:ind w:right="278" w:firstLine="540"/>
        <w:jc w:val="both"/>
        <w:rPr>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Pr="000778E1" w:rsidRDefault="005B663C" w:rsidP="00C44315">
      <w:pPr>
        <w:ind w:right="278" w:firstLine="540"/>
        <w:jc w:val="center"/>
        <w:rPr>
          <w:b/>
          <w:sz w:val="28"/>
          <w:szCs w:val="28"/>
        </w:rPr>
      </w:pPr>
      <w:r>
        <w:rPr>
          <w:b/>
          <w:sz w:val="28"/>
          <w:szCs w:val="28"/>
        </w:rPr>
        <w:lastRenderedPageBreak/>
        <w:t>8</w:t>
      </w:r>
      <w:r w:rsidR="00953087" w:rsidRPr="000778E1">
        <w:rPr>
          <w:b/>
          <w:sz w:val="28"/>
          <w:szCs w:val="28"/>
        </w:rPr>
        <w:t>.</w:t>
      </w:r>
      <w:r w:rsidR="00953087">
        <w:rPr>
          <w:b/>
          <w:sz w:val="28"/>
          <w:szCs w:val="28"/>
        </w:rPr>
        <w:t xml:space="preserve"> </w:t>
      </w:r>
      <w:r w:rsidR="00953087" w:rsidRPr="000778E1">
        <w:rPr>
          <w:b/>
          <w:sz w:val="28"/>
          <w:szCs w:val="28"/>
        </w:rPr>
        <w:t>ВОПРОСЫ ДЛЯ ПОДГОТОВКИ К ДИФФЕРЕНЦИРОВАННОМУ ЗАЧЕТУ</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w:t>
      </w:r>
      <w:proofErr w:type="gramStart"/>
      <w:r w:rsidRPr="00D421D7">
        <w:rPr>
          <w:sz w:val="28"/>
          <w:szCs w:val="28"/>
        </w:rPr>
        <w:t>–с</w:t>
      </w:r>
      <w:proofErr w:type="gramEnd"/>
      <w:r w:rsidRPr="00D421D7">
        <w:rPr>
          <w:sz w:val="28"/>
          <w:szCs w:val="28"/>
        </w:rPr>
        <w:t>пециалист, в совершенстве владеющий оружием и военной техникой.</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Требования воинской деятельности, предъявляемые к моральным и индивидуально-психологическим качествам гражданина.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w:t>
      </w:r>
      <w:proofErr w:type="gramStart"/>
      <w:r w:rsidRPr="00D421D7">
        <w:rPr>
          <w:sz w:val="28"/>
          <w:szCs w:val="28"/>
        </w:rPr>
        <w:t>я-</w:t>
      </w:r>
      <w:proofErr w:type="gramEnd"/>
      <w:r w:rsidRPr="00D421D7">
        <w:rPr>
          <w:sz w:val="28"/>
          <w:szCs w:val="28"/>
        </w:rPr>
        <w:t xml:space="preserve"> важная забота каждого человека и всего человечества.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 xml:space="preserve">Основные инфекционные </w:t>
      </w:r>
      <w:proofErr w:type="gramStart"/>
      <w:r w:rsidRPr="00D421D7">
        <w:rPr>
          <w:sz w:val="28"/>
          <w:szCs w:val="28"/>
        </w:rPr>
        <w:t>заболевания</w:t>
      </w:r>
      <w:proofErr w:type="gramEnd"/>
      <w:r w:rsidRPr="00D421D7">
        <w:rPr>
          <w:sz w:val="28"/>
          <w:szCs w:val="28"/>
        </w:rPr>
        <w:t xml:space="preserve"> передаваемые половым путём, их классификация и профилактика.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 xml:space="preserve">Первая медицинская помощь </w:t>
      </w:r>
      <w:proofErr w:type="gramStart"/>
      <w:r w:rsidRPr="00D421D7">
        <w:rPr>
          <w:sz w:val="28"/>
          <w:szCs w:val="28"/>
        </w:rPr>
        <w:t>при</w:t>
      </w:r>
      <w:proofErr w:type="gramEnd"/>
      <w:r w:rsidRPr="00D421D7">
        <w:rPr>
          <w:sz w:val="28"/>
          <w:szCs w:val="28"/>
        </w:rPr>
        <w:t xml:space="preserve"> травм ах.</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rsidR="00953087" w:rsidRPr="00D421D7" w:rsidRDefault="00953087" w:rsidP="00C44315">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rsidR="00953087" w:rsidRPr="000778E1" w:rsidRDefault="00953087" w:rsidP="00C44315">
      <w:pPr>
        <w:ind w:right="278" w:firstLine="540"/>
        <w:jc w:val="both"/>
        <w:rPr>
          <w:sz w:val="28"/>
          <w:szCs w:val="28"/>
        </w:rPr>
      </w:pPr>
      <w:r w:rsidRPr="000778E1">
        <w:rPr>
          <w:sz w:val="28"/>
          <w:szCs w:val="28"/>
        </w:rPr>
        <w:t>В данном разделе приводится перечень узловых вопросов, которые обучающимся необходимо знать для успешной сдачи дифференцированного зачета либо экзамена (не путать с вопросами к экзамену).</w:t>
      </w:r>
    </w:p>
    <w:p w:rsidR="00953087" w:rsidRDefault="00953087" w:rsidP="00C44315">
      <w:pPr>
        <w:ind w:right="278" w:firstLine="540"/>
        <w:jc w:val="both"/>
        <w:rPr>
          <w:sz w:val="28"/>
          <w:szCs w:val="28"/>
        </w:rPr>
      </w:pPr>
    </w:p>
    <w:p w:rsidR="00953087" w:rsidRDefault="00953087" w:rsidP="00C44315">
      <w:pPr>
        <w:ind w:right="278" w:firstLine="540"/>
        <w:jc w:val="both"/>
        <w:rPr>
          <w:sz w:val="28"/>
          <w:szCs w:val="28"/>
        </w:rPr>
      </w:pPr>
    </w:p>
    <w:p w:rsidR="00953087" w:rsidRDefault="00953087" w:rsidP="00C44315">
      <w:pPr>
        <w:ind w:right="278" w:firstLine="540"/>
        <w:jc w:val="both"/>
        <w:rPr>
          <w:sz w:val="28"/>
          <w:szCs w:val="28"/>
        </w:rPr>
      </w:pPr>
    </w:p>
    <w:p w:rsidR="00953087" w:rsidRDefault="00953087" w:rsidP="00C44315">
      <w:pPr>
        <w:ind w:right="278" w:firstLine="540"/>
        <w:jc w:val="both"/>
        <w:rPr>
          <w:sz w:val="28"/>
          <w:szCs w:val="28"/>
        </w:rPr>
      </w:pPr>
    </w:p>
    <w:p w:rsidR="00953087" w:rsidRDefault="00953087" w:rsidP="00C44315">
      <w:pPr>
        <w:ind w:right="278" w:firstLine="540"/>
        <w:jc w:val="both"/>
        <w:rPr>
          <w:sz w:val="28"/>
          <w:szCs w:val="28"/>
        </w:rPr>
      </w:pPr>
    </w:p>
    <w:p w:rsidR="00953087" w:rsidRDefault="00953087" w:rsidP="00C44315">
      <w:pPr>
        <w:ind w:right="278" w:firstLine="540"/>
        <w:jc w:val="both"/>
        <w:rPr>
          <w:b/>
          <w:sz w:val="28"/>
          <w:szCs w:val="28"/>
        </w:rPr>
      </w:pPr>
    </w:p>
    <w:p w:rsidR="00953087" w:rsidRPr="009A7202" w:rsidRDefault="005B663C" w:rsidP="00C44315">
      <w:pPr>
        <w:ind w:right="278" w:firstLine="540"/>
        <w:jc w:val="center"/>
        <w:rPr>
          <w:b/>
          <w:sz w:val="28"/>
          <w:szCs w:val="28"/>
        </w:rPr>
      </w:pPr>
      <w:r>
        <w:rPr>
          <w:b/>
          <w:sz w:val="28"/>
          <w:szCs w:val="28"/>
        </w:rPr>
        <w:lastRenderedPageBreak/>
        <w:t>9</w:t>
      </w:r>
      <w:r w:rsidR="00953087" w:rsidRPr="009A7202">
        <w:rPr>
          <w:b/>
          <w:sz w:val="28"/>
          <w:szCs w:val="28"/>
        </w:rPr>
        <w:t>.УЧЕБНО-МЕТОДИЧЕСКОЕ И МАТЕРИАЛЬНО-ТЕХНИЧЕСКОЕ ОБЕСПЕЧЕНИЕ УЧЕБНОЙ ДИСЦИПЛИНЫ</w:t>
      </w:r>
    </w:p>
    <w:p w:rsidR="00953087" w:rsidRDefault="00953087" w:rsidP="00C44315">
      <w:pPr>
        <w:ind w:right="278" w:firstLine="540"/>
        <w:jc w:val="both"/>
        <w:rPr>
          <w:sz w:val="28"/>
          <w:szCs w:val="28"/>
        </w:rPr>
      </w:pPr>
    </w:p>
    <w:p w:rsidR="00953087" w:rsidRDefault="00953087" w:rsidP="00C44315">
      <w:pPr>
        <w:ind w:right="278" w:firstLine="540"/>
        <w:jc w:val="both"/>
        <w:rPr>
          <w:sz w:val="28"/>
          <w:szCs w:val="28"/>
        </w:rPr>
      </w:pPr>
      <w:r>
        <w:rPr>
          <w:sz w:val="28"/>
          <w:szCs w:val="28"/>
        </w:rPr>
        <w:t xml:space="preserve">Освоение программы учебной </w:t>
      </w:r>
      <w:r w:rsidRPr="00F9367C">
        <w:rPr>
          <w:sz w:val="28"/>
          <w:szCs w:val="28"/>
        </w:rPr>
        <w:t>дисциплины «Основы безопасности жизнедеятельности»</w:t>
      </w:r>
      <w:r>
        <w:rPr>
          <w:sz w:val="28"/>
          <w:szCs w:val="28"/>
        </w:rPr>
        <w:t xml:space="preserve"> предполагает использование учебного кабинета </w:t>
      </w:r>
      <w:r w:rsidRPr="00F9367C">
        <w:rPr>
          <w:sz w:val="28"/>
          <w:szCs w:val="28"/>
        </w:rPr>
        <w:t>«Основ безопасности жизнедеятельности»</w:t>
      </w:r>
      <w:r>
        <w:rPr>
          <w:sz w:val="28"/>
          <w:szCs w:val="28"/>
        </w:rPr>
        <w:t xml:space="preserve">. Помещение кабинета должно удовлетворять требованиям </w:t>
      </w:r>
      <w:proofErr w:type="spellStart"/>
      <w:r>
        <w:rPr>
          <w:sz w:val="28"/>
          <w:szCs w:val="28"/>
        </w:rPr>
        <w:t>Санитарно-эпидемеологических</w:t>
      </w:r>
      <w:proofErr w:type="spellEnd"/>
      <w:r>
        <w:rPr>
          <w:sz w:val="28"/>
          <w:szCs w:val="28"/>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953087" w:rsidRDefault="00953087" w:rsidP="00C44315">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953087" w:rsidRDefault="00953087" w:rsidP="00C44315">
      <w:pPr>
        <w:ind w:right="278" w:firstLine="540"/>
        <w:jc w:val="both"/>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418"/>
      </w:tblGrid>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Доска</w:t>
            </w:r>
          </w:p>
        </w:tc>
        <w:tc>
          <w:tcPr>
            <w:tcW w:w="1418" w:type="dxa"/>
          </w:tcPr>
          <w:p w:rsidR="00953087" w:rsidRPr="00F9367C" w:rsidRDefault="00953087" w:rsidP="00C44315">
            <w:pPr>
              <w:spacing w:line="360" w:lineRule="auto"/>
              <w:ind w:right="459"/>
              <w:jc w:val="both"/>
              <w:rPr>
                <w:rFonts w:eastAsia="Calibri"/>
                <w:sz w:val="28"/>
                <w:szCs w:val="28"/>
                <w:lang w:eastAsia="en-US"/>
              </w:rPr>
            </w:pPr>
            <w:r w:rsidRPr="00F9367C">
              <w:rPr>
                <w:rFonts w:eastAsia="Calibri"/>
                <w:sz w:val="28"/>
                <w:szCs w:val="28"/>
                <w:lang w:eastAsia="en-US"/>
              </w:rPr>
              <w:t>1</w:t>
            </w: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Рабочее место преподавателя</w:t>
            </w:r>
          </w:p>
        </w:tc>
        <w:tc>
          <w:tcPr>
            <w:tcW w:w="1418"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1</w:t>
            </w: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Компьютер</w:t>
            </w:r>
          </w:p>
        </w:tc>
        <w:tc>
          <w:tcPr>
            <w:tcW w:w="1418"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1</w:t>
            </w: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Посадочные места</w:t>
            </w:r>
          </w:p>
        </w:tc>
        <w:tc>
          <w:tcPr>
            <w:tcW w:w="1418"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25</w:t>
            </w: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Комплект учебно-методической документации</w:t>
            </w:r>
          </w:p>
        </w:tc>
        <w:tc>
          <w:tcPr>
            <w:tcW w:w="1418"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1</w:t>
            </w: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Уголок по охране труда</w:t>
            </w:r>
          </w:p>
        </w:tc>
        <w:tc>
          <w:tcPr>
            <w:tcW w:w="1418"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1</w:t>
            </w: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Электронный образовательный ресурс</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Учебники [Электронный ресурс]  Lecta.ru</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Стенды:</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Охрана труда</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«Патриотизм и верность воинскому долгу»</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«Ордена и медали России»</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«Гражданская оборона»</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«Огневая подготовка»</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«Тактическая подготовка»</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«Обязанность и ответственность военнослужащих»</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«Военная присяга»</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«Государственный гимн РФ»</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Винтовка пневматическая</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Лопата пехотная</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lastRenderedPageBreak/>
              <w:t>фляга солдатская</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макет автомата Калашникова</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ремень солдатский</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магазин учебный АК-74 с патронами</w:t>
            </w:r>
          </w:p>
        </w:tc>
        <w:tc>
          <w:tcPr>
            <w:tcW w:w="1418" w:type="dxa"/>
          </w:tcPr>
          <w:p w:rsidR="00953087" w:rsidRPr="00F9367C" w:rsidRDefault="00953087" w:rsidP="00C44315">
            <w:pPr>
              <w:spacing w:line="360" w:lineRule="auto"/>
              <w:jc w:val="both"/>
              <w:rPr>
                <w:rFonts w:eastAsia="Calibri"/>
                <w:sz w:val="28"/>
                <w:szCs w:val="28"/>
                <w:lang w:eastAsia="en-US"/>
              </w:rPr>
            </w:pPr>
          </w:p>
        </w:tc>
      </w:tr>
      <w:tr w:rsidR="00953087" w:rsidRPr="00F9367C" w:rsidTr="005C5C85">
        <w:tc>
          <w:tcPr>
            <w:tcW w:w="7621" w:type="dxa"/>
          </w:tcPr>
          <w:p w:rsidR="00953087" w:rsidRPr="00F9367C" w:rsidRDefault="00953087" w:rsidP="00C44315">
            <w:pPr>
              <w:spacing w:line="360" w:lineRule="auto"/>
              <w:jc w:val="both"/>
              <w:rPr>
                <w:rFonts w:eastAsia="Calibri"/>
                <w:sz w:val="28"/>
                <w:szCs w:val="28"/>
                <w:lang w:eastAsia="en-US"/>
              </w:rPr>
            </w:pPr>
            <w:r w:rsidRPr="00F9367C">
              <w:rPr>
                <w:rFonts w:eastAsia="Calibri"/>
                <w:sz w:val="28"/>
                <w:szCs w:val="28"/>
                <w:lang w:eastAsia="en-US"/>
              </w:rPr>
              <w:t>АК-74. (учебный)</w:t>
            </w:r>
          </w:p>
        </w:tc>
        <w:tc>
          <w:tcPr>
            <w:tcW w:w="1418" w:type="dxa"/>
          </w:tcPr>
          <w:p w:rsidR="00953087" w:rsidRPr="00F9367C" w:rsidRDefault="00953087" w:rsidP="00C44315">
            <w:pPr>
              <w:spacing w:line="360" w:lineRule="auto"/>
              <w:jc w:val="both"/>
              <w:rPr>
                <w:rFonts w:eastAsia="Calibri"/>
                <w:sz w:val="28"/>
                <w:szCs w:val="28"/>
                <w:lang w:eastAsia="en-US"/>
              </w:rPr>
            </w:pPr>
          </w:p>
        </w:tc>
      </w:tr>
    </w:tbl>
    <w:p w:rsidR="00953087" w:rsidRDefault="00953087" w:rsidP="00C44315">
      <w:pPr>
        <w:ind w:right="278" w:firstLine="540"/>
        <w:jc w:val="both"/>
        <w:rPr>
          <w:i/>
          <w:sz w:val="28"/>
          <w:szCs w:val="28"/>
        </w:rPr>
      </w:pPr>
    </w:p>
    <w:p w:rsidR="00953087" w:rsidRDefault="00953087" w:rsidP="00C44315">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953087" w:rsidRDefault="00953087" w:rsidP="00C44315">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F9367C">
        <w:rPr>
          <w:sz w:val="28"/>
          <w:szCs w:val="28"/>
        </w:rPr>
        <w:t>«Основы безопасности жизнедеятельности»</w:t>
      </w:r>
      <w:r>
        <w:rPr>
          <w:sz w:val="28"/>
          <w:szCs w:val="28"/>
        </w:rPr>
        <w:t>, в том числе видеоматериалами.</w:t>
      </w:r>
    </w:p>
    <w:p w:rsidR="00953087" w:rsidRPr="009F12ED" w:rsidRDefault="00953087" w:rsidP="00C44315">
      <w:pPr>
        <w:ind w:right="278" w:firstLine="540"/>
        <w:jc w:val="both"/>
        <w:rPr>
          <w:sz w:val="28"/>
          <w:szCs w:val="28"/>
        </w:rPr>
      </w:pPr>
      <w:r>
        <w:rPr>
          <w:sz w:val="28"/>
          <w:szCs w:val="28"/>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proofErr w:type="spellStart"/>
      <w:r>
        <w:rPr>
          <w:sz w:val="28"/>
          <w:szCs w:val="28"/>
          <w:lang w:val="en-US"/>
        </w:rPr>
        <w:t>Lecta</w:t>
      </w:r>
      <w:proofErr w:type="spellEnd"/>
      <w:r w:rsidRPr="009F12ED">
        <w:rPr>
          <w:sz w:val="28"/>
          <w:szCs w:val="28"/>
        </w:rPr>
        <w:t>.</w:t>
      </w:r>
      <w:proofErr w:type="spellStart"/>
      <w:r>
        <w:rPr>
          <w:sz w:val="28"/>
          <w:szCs w:val="28"/>
          <w:lang w:val="en-US"/>
        </w:rPr>
        <w:t>ru</w:t>
      </w:r>
      <w:proofErr w:type="spellEnd"/>
      <w:r w:rsidRPr="009F12ED">
        <w:rPr>
          <w:sz w:val="28"/>
          <w:szCs w:val="28"/>
        </w:rPr>
        <w:t xml:space="preserve"> </w:t>
      </w:r>
      <w:r>
        <w:rPr>
          <w:sz w:val="28"/>
          <w:szCs w:val="28"/>
        </w:rPr>
        <w:t xml:space="preserve">и </w:t>
      </w:r>
      <w:proofErr w:type="spellStart"/>
      <w:r>
        <w:rPr>
          <w:sz w:val="28"/>
          <w:szCs w:val="28"/>
          <w:lang w:val="en-US"/>
        </w:rPr>
        <w:t>IPRBooks</w:t>
      </w:r>
      <w:proofErr w:type="spellEnd"/>
      <w:r>
        <w:rPr>
          <w:sz w:val="28"/>
          <w:szCs w:val="28"/>
        </w:rPr>
        <w:t>.</w:t>
      </w:r>
    </w:p>
    <w:p w:rsidR="00953087" w:rsidRPr="000778E1" w:rsidRDefault="00953087" w:rsidP="00C44315">
      <w:pPr>
        <w:ind w:right="278" w:firstLine="540"/>
        <w:jc w:val="both"/>
        <w:rPr>
          <w:sz w:val="28"/>
          <w:szCs w:val="28"/>
        </w:rPr>
      </w:pPr>
      <w:r>
        <w:rPr>
          <w:sz w:val="28"/>
          <w:szCs w:val="28"/>
        </w:rPr>
        <w:t xml:space="preserve">  </w:t>
      </w: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both"/>
        <w:rPr>
          <w:b/>
          <w:sz w:val="28"/>
          <w:szCs w:val="28"/>
        </w:rPr>
      </w:pPr>
    </w:p>
    <w:p w:rsidR="00953087" w:rsidRDefault="00953087" w:rsidP="00C44315">
      <w:pPr>
        <w:ind w:right="278" w:firstLine="540"/>
        <w:jc w:val="center"/>
        <w:rPr>
          <w:b/>
          <w:sz w:val="28"/>
          <w:szCs w:val="28"/>
        </w:rPr>
      </w:pPr>
      <w:r>
        <w:rPr>
          <w:b/>
          <w:sz w:val="28"/>
          <w:szCs w:val="28"/>
        </w:rPr>
        <w:lastRenderedPageBreak/>
        <w:t>1</w:t>
      </w:r>
      <w:r w:rsidR="00C44315">
        <w:rPr>
          <w:b/>
          <w:sz w:val="28"/>
          <w:szCs w:val="28"/>
        </w:rPr>
        <w:t>0</w:t>
      </w:r>
      <w:r w:rsidRPr="000778E1">
        <w:rPr>
          <w:b/>
          <w:sz w:val="28"/>
          <w:szCs w:val="28"/>
        </w:rPr>
        <w:t>.</w:t>
      </w:r>
      <w:r>
        <w:rPr>
          <w:b/>
          <w:sz w:val="28"/>
          <w:szCs w:val="28"/>
        </w:rPr>
        <w:t xml:space="preserve"> </w:t>
      </w:r>
      <w:r w:rsidRPr="000778E1">
        <w:rPr>
          <w:b/>
          <w:sz w:val="28"/>
          <w:szCs w:val="28"/>
        </w:rPr>
        <w:t>ЛИТЕРАТУРА</w:t>
      </w:r>
    </w:p>
    <w:p w:rsidR="00EC0CD9" w:rsidRDefault="00EC0CD9" w:rsidP="00EC0CD9">
      <w:pPr>
        <w:tabs>
          <w:tab w:val="left" w:pos="1080"/>
        </w:tabs>
        <w:ind w:right="278" w:firstLine="540"/>
        <w:jc w:val="both"/>
        <w:rPr>
          <w:b/>
          <w:sz w:val="28"/>
          <w:szCs w:val="28"/>
        </w:rPr>
      </w:pPr>
      <w:r w:rsidRPr="00551B7C">
        <w:rPr>
          <w:b/>
          <w:sz w:val="28"/>
          <w:szCs w:val="28"/>
        </w:rPr>
        <w:t>Основная литература:</w:t>
      </w:r>
    </w:p>
    <w:p w:rsidR="00EC0CD9" w:rsidRPr="00142792" w:rsidRDefault="00EC0CD9" w:rsidP="00EC0CD9">
      <w:pPr>
        <w:numPr>
          <w:ilvl w:val="0"/>
          <w:numId w:val="11"/>
        </w:numPr>
        <w:tabs>
          <w:tab w:val="left" w:pos="1080"/>
        </w:tabs>
        <w:ind w:left="0" w:firstLine="540"/>
        <w:jc w:val="both"/>
        <w:rPr>
          <w:sz w:val="28"/>
          <w:szCs w:val="28"/>
        </w:rPr>
      </w:pPr>
      <w:r w:rsidRPr="00142792">
        <w:rPr>
          <w:sz w:val="28"/>
          <w:szCs w:val="28"/>
        </w:rPr>
        <w:t xml:space="preserve"> Смирнов А.Т.  Основы безопасности жизнедеятельности. 10 класс: учебник для общеобразовательных организаций : базовый уровень / Смирнов А.Т., Хренников Б.О.; под ред. Смирнова А.Т. - 2-е изд. – Москва </w:t>
      </w:r>
      <w:proofErr w:type="gramStart"/>
      <w:r w:rsidRPr="00142792">
        <w:rPr>
          <w:sz w:val="28"/>
          <w:szCs w:val="28"/>
        </w:rPr>
        <w:t>:П</w:t>
      </w:r>
      <w:proofErr w:type="gramEnd"/>
      <w:r w:rsidRPr="00142792">
        <w:rPr>
          <w:sz w:val="28"/>
          <w:szCs w:val="28"/>
        </w:rPr>
        <w:t>росвещение, 2015. - 351с. –  ISBN  978-5-09-035070-9</w:t>
      </w:r>
    </w:p>
    <w:p w:rsidR="00EC0CD9" w:rsidRPr="00142792" w:rsidRDefault="00EC0CD9" w:rsidP="00EC0CD9">
      <w:pPr>
        <w:numPr>
          <w:ilvl w:val="0"/>
          <w:numId w:val="11"/>
        </w:numPr>
        <w:tabs>
          <w:tab w:val="left" w:pos="1080"/>
        </w:tabs>
        <w:ind w:left="0" w:firstLine="540"/>
        <w:jc w:val="both"/>
        <w:rPr>
          <w:sz w:val="28"/>
          <w:szCs w:val="28"/>
        </w:rPr>
      </w:pPr>
      <w:r w:rsidRPr="00142792">
        <w:rPr>
          <w:sz w:val="28"/>
          <w:szCs w:val="28"/>
        </w:rPr>
        <w:t xml:space="preserve"> Смирнов А.Т.  Основы безопасности жизнедеятельности. 11класс: учебник для общеобразовательных организаций : : базовый и профильный  уровни / Смирнов А.Т., Хренников Б.О.; под ред. Смирнова А.Т. – 5-е изд., пер. – Москва</w:t>
      </w:r>
      <w:proofErr w:type="gramStart"/>
      <w:r w:rsidRPr="00142792">
        <w:rPr>
          <w:sz w:val="28"/>
          <w:szCs w:val="28"/>
        </w:rPr>
        <w:t xml:space="preserve"> :</w:t>
      </w:r>
      <w:proofErr w:type="gramEnd"/>
      <w:r w:rsidRPr="00142792">
        <w:rPr>
          <w:sz w:val="28"/>
          <w:szCs w:val="28"/>
        </w:rPr>
        <w:t xml:space="preserve"> Просвещение, 2013. - 320с.: ил. – ISBN 978-5-09—29847-6 </w:t>
      </w:r>
    </w:p>
    <w:p w:rsidR="00EC0CD9" w:rsidRPr="00142792" w:rsidRDefault="00EC0CD9" w:rsidP="00EC0CD9">
      <w:pPr>
        <w:numPr>
          <w:ilvl w:val="0"/>
          <w:numId w:val="11"/>
        </w:numPr>
        <w:tabs>
          <w:tab w:val="left" w:pos="1080"/>
        </w:tabs>
        <w:ind w:left="0" w:firstLine="540"/>
        <w:jc w:val="both"/>
        <w:rPr>
          <w:sz w:val="28"/>
          <w:szCs w:val="28"/>
        </w:rPr>
      </w:pPr>
      <w:r w:rsidRPr="00142792">
        <w:rPr>
          <w:sz w:val="28"/>
          <w:szCs w:val="28"/>
        </w:rPr>
        <w:t xml:space="preserve"> Косолапова Н.В.  Основы безопасности жизнедеятельности</w:t>
      </w:r>
      <w:proofErr w:type="gramStart"/>
      <w:r w:rsidRPr="00142792">
        <w:rPr>
          <w:sz w:val="28"/>
          <w:szCs w:val="28"/>
        </w:rPr>
        <w:t xml:space="preserve"> :</w:t>
      </w:r>
      <w:proofErr w:type="gramEnd"/>
      <w:r w:rsidRPr="00142792">
        <w:rPr>
          <w:sz w:val="28"/>
          <w:szCs w:val="28"/>
        </w:rPr>
        <w:t xml:space="preserve"> учебник для учреждений начального и среднего проф. образования / Н.В.Косолапова, Н.А.Прокопенко. – 7-е изд., стер. – Москва</w:t>
      </w:r>
      <w:proofErr w:type="gramStart"/>
      <w:r w:rsidRPr="00142792">
        <w:rPr>
          <w:sz w:val="28"/>
          <w:szCs w:val="28"/>
        </w:rPr>
        <w:t xml:space="preserve"> :</w:t>
      </w:r>
      <w:proofErr w:type="gramEnd"/>
      <w:r w:rsidRPr="00142792">
        <w:rPr>
          <w:sz w:val="28"/>
          <w:szCs w:val="28"/>
        </w:rPr>
        <w:t xml:space="preserve"> Академия, 2013. – 320 с.</w:t>
      </w:r>
      <w:proofErr w:type="gramStart"/>
      <w:r w:rsidRPr="00142792">
        <w:rPr>
          <w:sz w:val="28"/>
          <w:szCs w:val="28"/>
        </w:rPr>
        <w:t xml:space="preserve"> :</w:t>
      </w:r>
      <w:proofErr w:type="gramEnd"/>
      <w:r w:rsidRPr="00142792">
        <w:rPr>
          <w:sz w:val="28"/>
          <w:szCs w:val="28"/>
        </w:rPr>
        <w:t xml:space="preserve"> ил. – ISBN  978-5-7695-9528-8</w:t>
      </w:r>
    </w:p>
    <w:p w:rsidR="00EC0CD9" w:rsidRPr="00142792" w:rsidRDefault="00EC0CD9" w:rsidP="00EC0CD9">
      <w:pPr>
        <w:tabs>
          <w:tab w:val="left" w:pos="1080"/>
        </w:tabs>
        <w:ind w:left="540"/>
        <w:jc w:val="both"/>
        <w:rPr>
          <w:sz w:val="28"/>
          <w:szCs w:val="28"/>
        </w:rPr>
      </w:pPr>
    </w:p>
    <w:p w:rsidR="00EC0CD9" w:rsidRPr="00551B7C" w:rsidRDefault="00EC0CD9" w:rsidP="00EC0CD9">
      <w:pPr>
        <w:tabs>
          <w:tab w:val="left" w:pos="1080"/>
        </w:tabs>
        <w:ind w:right="278" w:firstLine="540"/>
        <w:jc w:val="both"/>
        <w:rPr>
          <w:b/>
          <w:sz w:val="28"/>
          <w:szCs w:val="28"/>
        </w:rPr>
      </w:pPr>
      <w:r w:rsidRPr="00551B7C">
        <w:rPr>
          <w:b/>
          <w:sz w:val="28"/>
          <w:szCs w:val="28"/>
        </w:rPr>
        <w:t>Дополнительная литература:</w:t>
      </w:r>
    </w:p>
    <w:p w:rsidR="00EC0CD9" w:rsidRPr="004B15B7" w:rsidRDefault="00EC0CD9" w:rsidP="00EC0CD9">
      <w:pPr>
        <w:tabs>
          <w:tab w:val="left" w:pos="1080"/>
        </w:tabs>
        <w:jc w:val="both"/>
        <w:rPr>
          <w:sz w:val="28"/>
          <w:szCs w:val="28"/>
        </w:rPr>
      </w:pPr>
      <w:r>
        <w:rPr>
          <w:sz w:val="28"/>
          <w:szCs w:val="28"/>
        </w:rPr>
        <w:t xml:space="preserve">1. </w:t>
      </w:r>
      <w:proofErr w:type="spellStart"/>
      <w:r w:rsidRPr="004B15B7">
        <w:rPr>
          <w:sz w:val="28"/>
          <w:szCs w:val="28"/>
        </w:rPr>
        <w:t>Арустамов</w:t>
      </w:r>
      <w:proofErr w:type="spellEnd"/>
      <w:r w:rsidRPr="004B15B7">
        <w:rPr>
          <w:sz w:val="28"/>
          <w:szCs w:val="28"/>
        </w:rPr>
        <w:t xml:space="preserve"> Э.А., </w:t>
      </w:r>
      <w:proofErr w:type="spellStart"/>
      <w:r w:rsidRPr="004B15B7">
        <w:rPr>
          <w:sz w:val="28"/>
          <w:szCs w:val="28"/>
        </w:rPr>
        <w:t>Волощенко</w:t>
      </w:r>
      <w:proofErr w:type="spellEnd"/>
      <w:r w:rsidRPr="004B15B7">
        <w:rPr>
          <w:sz w:val="28"/>
          <w:szCs w:val="28"/>
        </w:rPr>
        <w:t xml:space="preserve"> А.Е, Гуськов Г.В, Прокопенко Н.А.  Обеспечение здорового и безопасного образа жизни как условие успешной учебы: Пособие в помощь студентам</w:t>
      </w:r>
      <w:r>
        <w:rPr>
          <w:sz w:val="28"/>
          <w:szCs w:val="28"/>
        </w:rPr>
        <w:t xml:space="preserve">. </w:t>
      </w:r>
      <w:r w:rsidRPr="004B15B7">
        <w:rPr>
          <w:sz w:val="28"/>
          <w:szCs w:val="28"/>
        </w:rPr>
        <w:t xml:space="preserve">– М.: </w:t>
      </w:r>
      <w:r>
        <w:rPr>
          <w:sz w:val="28"/>
          <w:szCs w:val="28"/>
        </w:rPr>
        <w:t xml:space="preserve">Издательский центр «Академия», </w:t>
      </w:r>
      <w:r w:rsidRPr="004B15B7">
        <w:rPr>
          <w:sz w:val="28"/>
          <w:szCs w:val="28"/>
        </w:rPr>
        <w:t xml:space="preserve"> 20</w:t>
      </w:r>
      <w:r>
        <w:rPr>
          <w:sz w:val="28"/>
          <w:szCs w:val="28"/>
        </w:rPr>
        <w:t>13</w:t>
      </w:r>
      <w:r w:rsidRPr="004B15B7">
        <w:rPr>
          <w:sz w:val="28"/>
          <w:szCs w:val="28"/>
        </w:rPr>
        <w:t>.</w:t>
      </w:r>
      <w:r>
        <w:rPr>
          <w:sz w:val="28"/>
          <w:szCs w:val="28"/>
        </w:rPr>
        <w:t xml:space="preserve"> – 176 </w:t>
      </w:r>
      <w:proofErr w:type="gramStart"/>
      <w:r>
        <w:rPr>
          <w:sz w:val="28"/>
          <w:szCs w:val="28"/>
        </w:rPr>
        <w:t>с</w:t>
      </w:r>
      <w:proofErr w:type="gramEnd"/>
      <w:r>
        <w:rPr>
          <w:sz w:val="28"/>
          <w:szCs w:val="28"/>
        </w:rPr>
        <w:t>.</w:t>
      </w:r>
    </w:p>
    <w:p w:rsidR="00EC0CD9" w:rsidRPr="004B15B7" w:rsidRDefault="00EC0CD9" w:rsidP="00EC0CD9">
      <w:pPr>
        <w:tabs>
          <w:tab w:val="left" w:pos="1080"/>
        </w:tabs>
        <w:jc w:val="both"/>
        <w:rPr>
          <w:color w:val="000000"/>
          <w:sz w:val="28"/>
          <w:szCs w:val="28"/>
          <w:shd w:val="clear" w:color="auto" w:fill="FFFFFF"/>
        </w:rPr>
      </w:pPr>
      <w:r>
        <w:rPr>
          <w:color w:val="000000"/>
          <w:sz w:val="28"/>
          <w:szCs w:val="28"/>
          <w:shd w:val="clear" w:color="auto" w:fill="FFFFFF"/>
        </w:rPr>
        <w:t xml:space="preserve">2. </w:t>
      </w:r>
      <w:proofErr w:type="spellStart"/>
      <w:r w:rsidRPr="004B15B7">
        <w:rPr>
          <w:color w:val="000000"/>
          <w:sz w:val="28"/>
          <w:szCs w:val="28"/>
          <w:shd w:val="clear" w:color="auto" w:fill="FFFFFF"/>
        </w:rPr>
        <w:t>Айзман</w:t>
      </w:r>
      <w:proofErr w:type="spellEnd"/>
      <w:r w:rsidRPr="004B15B7">
        <w:rPr>
          <w:color w:val="000000"/>
          <w:sz w:val="28"/>
          <w:szCs w:val="28"/>
          <w:shd w:val="clear" w:color="auto" w:fill="FFFFFF"/>
        </w:rPr>
        <w:t xml:space="preserve"> Р.И.</w:t>
      </w:r>
      <w:r>
        <w:rPr>
          <w:color w:val="000000"/>
          <w:sz w:val="28"/>
          <w:szCs w:val="28"/>
          <w:shd w:val="clear" w:color="auto" w:fill="FFFFFF"/>
        </w:rPr>
        <w:t xml:space="preserve">, </w:t>
      </w:r>
      <w:proofErr w:type="spellStart"/>
      <w:r>
        <w:rPr>
          <w:color w:val="000000"/>
          <w:sz w:val="28"/>
          <w:szCs w:val="28"/>
          <w:shd w:val="clear" w:color="auto" w:fill="FFFFFF"/>
        </w:rPr>
        <w:t>Рубанович</w:t>
      </w:r>
      <w:proofErr w:type="spellEnd"/>
      <w:r>
        <w:rPr>
          <w:color w:val="000000"/>
          <w:sz w:val="28"/>
          <w:szCs w:val="28"/>
          <w:shd w:val="clear" w:color="auto" w:fill="FFFFFF"/>
        </w:rPr>
        <w:t xml:space="preserve"> В.Б., </w:t>
      </w:r>
      <w:proofErr w:type="spellStart"/>
      <w:r>
        <w:rPr>
          <w:color w:val="000000"/>
          <w:sz w:val="28"/>
          <w:szCs w:val="28"/>
          <w:shd w:val="clear" w:color="auto" w:fill="FFFFFF"/>
        </w:rPr>
        <w:t>Суботялов</w:t>
      </w:r>
      <w:proofErr w:type="spellEnd"/>
      <w:r>
        <w:rPr>
          <w:color w:val="000000"/>
          <w:sz w:val="28"/>
          <w:szCs w:val="28"/>
          <w:shd w:val="clear" w:color="auto" w:fill="FFFFFF"/>
        </w:rPr>
        <w:t xml:space="preserve"> М.А.</w:t>
      </w:r>
      <w:r w:rsidRPr="004B15B7">
        <w:rPr>
          <w:color w:val="000000"/>
          <w:sz w:val="28"/>
          <w:szCs w:val="28"/>
          <w:shd w:val="clear" w:color="auto" w:fill="FFFFFF"/>
        </w:rPr>
        <w:t xml:space="preserve"> Основы медицинских знаний и здорового образа жизни: учебное пособие</w:t>
      </w:r>
      <w:r>
        <w:rPr>
          <w:color w:val="000000"/>
          <w:sz w:val="28"/>
          <w:szCs w:val="28"/>
          <w:shd w:val="clear" w:color="auto" w:fill="FFFFFF"/>
        </w:rPr>
        <w:t xml:space="preserve">. </w:t>
      </w:r>
      <w:r w:rsidRPr="004B15B7">
        <w:rPr>
          <w:color w:val="000000"/>
          <w:sz w:val="28"/>
          <w:szCs w:val="28"/>
          <w:shd w:val="clear" w:color="auto" w:fill="FFFFFF"/>
        </w:rPr>
        <w:t xml:space="preserve">— Новосибирск: Сибирское университетское издательство, 2017. — 214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xml:space="preserve">. </w:t>
      </w:r>
    </w:p>
    <w:p w:rsidR="00EC0CD9" w:rsidRPr="004B15B7" w:rsidRDefault="00EC0CD9" w:rsidP="00EC0CD9">
      <w:pPr>
        <w:tabs>
          <w:tab w:val="left" w:pos="1080"/>
        </w:tabs>
        <w:jc w:val="both"/>
        <w:rPr>
          <w:sz w:val="28"/>
          <w:szCs w:val="28"/>
        </w:rPr>
      </w:pPr>
      <w:r>
        <w:rPr>
          <w:color w:val="000000"/>
          <w:sz w:val="28"/>
          <w:szCs w:val="28"/>
          <w:shd w:val="clear" w:color="auto" w:fill="FFFFFF"/>
        </w:rPr>
        <w:t xml:space="preserve">3. </w:t>
      </w:r>
      <w:r w:rsidRPr="004B15B7">
        <w:rPr>
          <w:color w:val="000000"/>
          <w:sz w:val="28"/>
          <w:szCs w:val="28"/>
          <w:shd w:val="clear" w:color="auto" w:fill="FFFFFF"/>
        </w:rPr>
        <w:t>Мальков</w:t>
      </w:r>
      <w:r>
        <w:rPr>
          <w:color w:val="000000"/>
          <w:sz w:val="28"/>
          <w:szCs w:val="28"/>
          <w:shd w:val="clear" w:color="auto" w:fill="FFFFFF"/>
        </w:rPr>
        <w:t xml:space="preserve"> О.А.</w:t>
      </w:r>
      <w:r w:rsidRPr="004B15B7">
        <w:rPr>
          <w:color w:val="000000"/>
          <w:sz w:val="28"/>
          <w:szCs w:val="28"/>
          <w:shd w:val="clear" w:color="auto" w:fill="FFFFFF"/>
        </w:rPr>
        <w:t>, Говорухина</w:t>
      </w:r>
      <w:r>
        <w:rPr>
          <w:color w:val="000000"/>
          <w:sz w:val="28"/>
          <w:szCs w:val="28"/>
          <w:shd w:val="clear" w:color="auto" w:fill="FFFFFF"/>
        </w:rPr>
        <w:t xml:space="preserve"> А.А.</w:t>
      </w:r>
      <w:r w:rsidRPr="004B15B7">
        <w:rPr>
          <w:color w:val="000000"/>
          <w:sz w:val="28"/>
          <w:szCs w:val="28"/>
          <w:shd w:val="clear" w:color="auto" w:fill="FFFFFF"/>
        </w:rPr>
        <w:t>, Новоселова</w:t>
      </w:r>
      <w:r>
        <w:rPr>
          <w:color w:val="000000"/>
          <w:sz w:val="28"/>
          <w:szCs w:val="28"/>
          <w:shd w:val="clear" w:color="auto" w:fill="FFFFFF"/>
        </w:rPr>
        <w:t xml:space="preserve"> А.А.</w:t>
      </w:r>
      <w:r w:rsidRPr="004B15B7">
        <w:rPr>
          <w:color w:val="000000"/>
          <w:sz w:val="28"/>
          <w:szCs w:val="28"/>
          <w:shd w:val="clear" w:color="auto" w:fill="FFFFFF"/>
        </w:rPr>
        <w:t xml:space="preserve">, </w:t>
      </w:r>
      <w:proofErr w:type="spellStart"/>
      <w:r w:rsidRPr="004B15B7">
        <w:rPr>
          <w:color w:val="000000"/>
          <w:sz w:val="28"/>
          <w:szCs w:val="28"/>
          <w:shd w:val="clear" w:color="auto" w:fill="FFFFFF"/>
        </w:rPr>
        <w:t>Багнетова</w:t>
      </w:r>
      <w:proofErr w:type="spellEnd"/>
      <w:r>
        <w:rPr>
          <w:color w:val="000000"/>
          <w:sz w:val="28"/>
          <w:szCs w:val="28"/>
          <w:shd w:val="clear" w:color="auto" w:fill="FFFFFF"/>
        </w:rPr>
        <w:t xml:space="preserve"> Е.А.</w:t>
      </w:r>
      <w:r w:rsidRPr="004B15B7">
        <w:rPr>
          <w:color w:val="000000"/>
          <w:sz w:val="28"/>
          <w:szCs w:val="28"/>
          <w:shd w:val="clear" w:color="auto" w:fill="FFFFFF"/>
        </w:rPr>
        <w:t xml:space="preserve"> Первая помощь: учебное пособие. — Сургут: </w:t>
      </w:r>
      <w:proofErr w:type="spellStart"/>
      <w:r w:rsidRPr="004B15B7">
        <w:rPr>
          <w:color w:val="000000"/>
          <w:sz w:val="28"/>
          <w:szCs w:val="28"/>
          <w:shd w:val="clear" w:color="auto" w:fill="FFFFFF"/>
        </w:rPr>
        <w:t>Сургутский</w:t>
      </w:r>
      <w:proofErr w:type="spellEnd"/>
      <w:r w:rsidRPr="004B15B7">
        <w:rPr>
          <w:color w:val="000000"/>
          <w:sz w:val="28"/>
          <w:szCs w:val="28"/>
          <w:shd w:val="clear" w:color="auto" w:fill="FFFFFF"/>
        </w:rPr>
        <w:t xml:space="preserve"> государственный педагогический университет, 2019. — 82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C0CD9" w:rsidRPr="004B15B7" w:rsidRDefault="00EC0CD9" w:rsidP="00EC0CD9">
      <w:pPr>
        <w:tabs>
          <w:tab w:val="left" w:pos="1080"/>
        </w:tabs>
        <w:jc w:val="both"/>
        <w:rPr>
          <w:color w:val="000000"/>
          <w:sz w:val="28"/>
          <w:szCs w:val="28"/>
          <w:shd w:val="clear" w:color="auto" w:fill="FFFFFF"/>
        </w:rPr>
      </w:pPr>
      <w:r>
        <w:rPr>
          <w:color w:val="000000"/>
          <w:sz w:val="28"/>
          <w:szCs w:val="28"/>
          <w:shd w:val="clear" w:color="auto" w:fill="FFFFFF"/>
        </w:rPr>
        <w:t xml:space="preserve">4. </w:t>
      </w:r>
      <w:proofErr w:type="spellStart"/>
      <w:r w:rsidRPr="004B15B7">
        <w:rPr>
          <w:color w:val="000000"/>
          <w:sz w:val="28"/>
          <w:szCs w:val="28"/>
          <w:shd w:val="clear" w:color="auto" w:fill="FFFFFF"/>
        </w:rPr>
        <w:t>Приешкина</w:t>
      </w:r>
      <w:proofErr w:type="spellEnd"/>
      <w:r>
        <w:rPr>
          <w:color w:val="000000"/>
          <w:sz w:val="28"/>
          <w:szCs w:val="28"/>
          <w:shd w:val="clear" w:color="auto" w:fill="FFFFFF"/>
        </w:rPr>
        <w:t xml:space="preserve"> А.Н.</w:t>
      </w:r>
      <w:r w:rsidRPr="004B15B7">
        <w:rPr>
          <w:color w:val="000000"/>
          <w:sz w:val="28"/>
          <w:szCs w:val="28"/>
          <w:shd w:val="clear" w:color="auto" w:fill="FFFFFF"/>
        </w:rPr>
        <w:t>, Огородников</w:t>
      </w:r>
      <w:r>
        <w:rPr>
          <w:color w:val="000000"/>
          <w:sz w:val="28"/>
          <w:szCs w:val="28"/>
          <w:shd w:val="clear" w:color="auto" w:fill="FFFFFF"/>
        </w:rPr>
        <w:t xml:space="preserve"> М.А.</w:t>
      </w:r>
      <w:r w:rsidRPr="004B15B7">
        <w:rPr>
          <w:color w:val="000000"/>
          <w:sz w:val="28"/>
          <w:szCs w:val="28"/>
          <w:shd w:val="clear" w:color="auto" w:fill="FFFFFF"/>
        </w:rPr>
        <w:t>, Голубь</w:t>
      </w:r>
      <w:r>
        <w:rPr>
          <w:color w:val="000000"/>
          <w:sz w:val="28"/>
          <w:szCs w:val="28"/>
          <w:shd w:val="clear" w:color="auto" w:fill="FFFFFF"/>
        </w:rPr>
        <w:t xml:space="preserve"> Е.Ю.</w:t>
      </w:r>
      <w:r w:rsidRPr="004B15B7">
        <w:rPr>
          <w:color w:val="000000"/>
          <w:sz w:val="28"/>
          <w:szCs w:val="28"/>
          <w:shd w:val="clear" w:color="auto" w:fill="FFFFFF"/>
        </w:rPr>
        <w:t xml:space="preserve">, </w:t>
      </w:r>
      <w:proofErr w:type="spellStart"/>
      <w:r w:rsidRPr="004B15B7">
        <w:rPr>
          <w:color w:val="000000"/>
          <w:sz w:val="28"/>
          <w:szCs w:val="28"/>
          <w:shd w:val="clear" w:color="auto" w:fill="FFFFFF"/>
        </w:rPr>
        <w:t>Седымов</w:t>
      </w:r>
      <w:proofErr w:type="spellEnd"/>
      <w:r>
        <w:rPr>
          <w:color w:val="000000"/>
          <w:sz w:val="28"/>
          <w:szCs w:val="28"/>
          <w:shd w:val="clear" w:color="auto" w:fill="FFFFFF"/>
        </w:rPr>
        <w:t xml:space="preserve"> А.В.</w:t>
      </w:r>
      <w:r w:rsidRPr="004B15B7">
        <w:rPr>
          <w:color w:val="000000"/>
          <w:sz w:val="28"/>
          <w:szCs w:val="28"/>
          <w:shd w:val="clear" w:color="auto" w:fill="FFFFFF"/>
        </w:rPr>
        <w:t xml:space="preserve"> Основы безопасности жизнедеятельности. Государственная система обеспечения безопасности населения: учебное пособие для СПО</w:t>
      </w:r>
      <w:r>
        <w:rPr>
          <w:color w:val="000000"/>
          <w:sz w:val="28"/>
          <w:szCs w:val="28"/>
          <w:shd w:val="clear" w:color="auto" w:fill="FFFFFF"/>
        </w:rPr>
        <w:t>. –</w:t>
      </w:r>
      <w:r w:rsidRPr="004B15B7">
        <w:rPr>
          <w:color w:val="000000"/>
          <w:sz w:val="28"/>
          <w:szCs w:val="28"/>
          <w:shd w:val="clear" w:color="auto" w:fill="FFFFFF"/>
        </w:rPr>
        <w:t xml:space="preserve"> Саратов: Профобразование, 2020. — 76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C0CD9" w:rsidRPr="004B15B7" w:rsidRDefault="00EC0CD9" w:rsidP="00EC0CD9">
      <w:pPr>
        <w:tabs>
          <w:tab w:val="left" w:pos="1080"/>
        </w:tabs>
        <w:jc w:val="both"/>
        <w:rPr>
          <w:color w:val="000000"/>
          <w:sz w:val="28"/>
          <w:szCs w:val="28"/>
          <w:shd w:val="clear" w:color="auto" w:fill="FFFFFF"/>
        </w:rPr>
      </w:pPr>
      <w:r>
        <w:rPr>
          <w:color w:val="000000"/>
          <w:sz w:val="28"/>
          <w:szCs w:val="28"/>
          <w:shd w:val="clear" w:color="auto" w:fill="FFFFFF"/>
        </w:rPr>
        <w:t xml:space="preserve">5. </w:t>
      </w:r>
      <w:proofErr w:type="spellStart"/>
      <w:r w:rsidRPr="004B15B7">
        <w:rPr>
          <w:color w:val="000000"/>
          <w:sz w:val="28"/>
          <w:szCs w:val="28"/>
          <w:shd w:val="clear" w:color="auto" w:fill="FFFFFF"/>
        </w:rPr>
        <w:t>Приешкина</w:t>
      </w:r>
      <w:proofErr w:type="spellEnd"/>
      <w:r w:rsidRPr="004B15B7">
        <w:rPr>
          <w:color w:val="000000"/>
          <w:sz w:val="28"/>
          <w:szCs w:val="28"/>
          <w:shd w:val="clear" w:color="auto" w:fill="FFFFFF"/>
        </w:rPr>
        <w:t xml:space="preserve"> А.Н. Основы безопасности жизнедеятельности. Обеспечение здорового образа жи</w:t>
      </w:r>
      <w:r>
        <w:rPr>
          <w:color w:val="000000"/>
          <w:sz w:val="28"/>
          <w:szCs w:val="28"/>
          <w:shd w:val="clear" w:color="auto" w:fill="FFFFFF"/>
        </w:rPr>
        <w:t>зни и основы медицинских знаний</w:t>
      </w:r>
      <w:r w:rsidRPr="004B15B7">
        <w:rPr>
          <w:color w:val="000000"/>
          <w:sz w:val="28"/>
          <w:szCs w:val="28"/>
          <w:shd w:val="clear" w:color="auto" w:fill="FFFFFF"/>
        </w:rPr>
        <w:t xml:space="preserve">: учебное пособие для СПО. — Саратов: Профобразование, 2020. — 92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C0CD9" w:rsidRPr="00551B7C" w:rsidRDefault="00EC0CD9" w:rsidP="00EC0CD9">
      <w:pPr>
        <w:tabs>
          <w:tab w:val="left" w:pos="1080"/>
        </w:tabs>
        <w:jc w:val="both"/>
        <w:rPr>
          <w:b/>
          <w:sz w:val="28"/>
          <w:szCs w:val="28"/>
        </w:rPr>
      </w:pPr>
      <w:r>
        <w:rPr>
          <w:color w:val="000000"/>
          <w:sz w:val="28"/>
          <w:szCs w:val="28"/>
          <w:shd w:val="clear" w:color="auto" w:fill="FFFFFF"/>
        </w:rPr>
        <w:t xml:space="preserve">6.Приешкина А.Н. </w:t>
      </w:r>
      <w:r w:rsidRPr="004B15B7">
        <w:rPr>
          <w:color w:val="000000"/>
          <w:sz w:val="28"/>
          <w:szCs w:val="28"/>
          <w:shd w:val="clear" w:color="auto" w:fill="FFFFFF"/>
        </w:rPr>
        <w:t>Основы безопасности жизнедеятельности. Государственная система обеспечения безопасности населения: учебное пособие</w:t>
      </w:r>
      <w:r>
        <w:rPr>
          <w:color w:val="000000"/>
          <w:sz w:val="28"/>
          <w:szCs w:val="28"/>
          <w:shd w:val="clear" w:color="auto" w:fill="FFFFFF"/>
        </w:rPr>
        <w:t>.</w:t>
      </w:r>
      <w:r w:rsidRPr="004B15B7">
        <w:rPr>
          <w:color w:val="000000"/>
          <w:sz w:val="28"/>
          <w:szCs w:val="28"/>
          <w:shd w:val="clear" w:color="auto" w:fill="FFFFFF"/>
        </w:rPr>
        <w:t xml:space="preserve"> — Омск: Сибирский государственный университет физической культуры и спорта, 2017. — 80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5B663C" w:rsidRDefault="005B663C" w:rsidP="005B663C">
      <w:pPr>
        <w:ind w:right="278" w:firstLine="540"/>
        <w:jc w:val="both"/>
        <w:rPr>
          <w:sz w:val="28"/>
          <w:szCs w:val="28"/>
        </w:rPr>
      </w:pPr>
    </w:p>
    <w:p w:rsidR="005B663C" w:rsidRPr="00656BCD" w:rsidRDefault="005B663C" w:rsidP="005B663C">
      <w:pPr>
        <w:ind w:right="278" w:firstLine="540"/>
        <w:jc w:val="both"/>
        <w:rPr>
          <w:b/>
          <w:sz w:val="28"/>
          <w:szCs w:val="28"/>
        </w:rPr>
      </w:pPr>
      <w:r w:rsidRPr="00656BCD">
        <w:rPr>
          <w:b/>
          <w:sz w:val="28"/>
          <w:szCs w:val="28"/>
        </w:rPr>
        <w:t>Нормативные акты:</w:t>
      </w:r>
    </w:p>
    <w:p w:rsidR="005B663C" w:rsidRPr="00656BCD" w:rsidRDefault="005B663C" w:rsidP="005B663C">
      <w:pPr>
        <w:numPr>
          <w:ilvl w:val="0"/>
          <w:numId w:val="12"/>
        </w:numPr>
        <w:tabs>
          <w:tab w:val="clear" w:pos="1617"/>
          <w:tab w:val="num" w:pos="0"/>
          <w:tab w:val="left" w:pos="1080"/>
        </w:tabs>
        <w:ind w:left="0" w:firstLine="540"/>
        <w:jc w:val="both"/>
        <w:rPr>
          <w:sz w:val="28"/>
          <w:szCs w:val="28"/>
          <w:shd w:val="clear" w:color="auto" w:fill="FFFFFF"/>
        </w:rPr>
      </w:pPr>
      <w:r>
        <w:rPr>
          <w:sz w:val="28"/>
          <w:szCs w:val="28"/>
        </w:rPr>
        <w:t>«</w:t>
      </w:r>
      <w:r w:rsidR="00611CDD" w:rsidRPr="00656BCD">
        <w:rPr>
          <w:sz w:val="28"/>
          <w:szCs w:val="28"/>
        </w:rPr>
        <w:fldChar w:fldCharType="begin"/>
      </w:r>
      <w:r w:rsidRPr="00656BCD">
        <w:rPr>
          <w:sz w:val="28"/>
          <w:szCs w:val="28"/>
        </w:rPr>
        <w:instrText xml:space="preserve"> HYPERLINK "http://www.consultant.ru/document/cons_doc_LAW_172989/" \t "_blank" </w:instrText>
      </w:r>
      <w:r w:rsidR="00611CDD" w:rsidRPr="00656BCD">
        <w:rPr>
          <w:sz w:val="28"/>
          <w:szCs w:val="28"/>
        </w:rPr>
        <w:fldChar w:fldCharType="separate"/>
      </w:r>
      <w:r w:rsidRPr="00656BCD">
        <w:rPr>
          <w:bCs/>
          <w:sz w:val="28"/>
          <w:szCs w:val="28"/>
        </w:rPr>
        <w:t>Военная</w:t>
      </w:r>
      <w:r>
        <w:rPr>
          <w:sz w:val="28"/>
          <w:szCs w:val="28"/>
        </w:rPr>
        <w:t xml:space="preserve"> </w:t>
      </w:r>
      <w:r w:rsidRPr="00656BCD">
        <w:rPr>
          <w:bCs/>
          <w:sz w:val="28"/>
          <w:szCs w:val="28"/>
        </w:rPr>
        <w:t>доктрина</w:t>
      </w:r>
      <w:r>
        <w:rPr>
          <w:bCs/>
          <w:sz w:val="28"/>
          <w:szCs w:val="28"/>
        </w:rPr>
        <w:t xml:space="preserve"> </w:t>
      </w:r>
      <w:r w:rsidRPr="00656BCD">
        <w:rPr>
          <w:bCs/>
          <w:sz w:val="28"/>
          <w:szCs w:val="28"/>
        </w:rPr>
        <w:t>Российской</w:t>
      </w:r>
      <w:r>
        <w:rPr>
          <w:bCs/>
          <w:sz w:val="28"/>
          <w:szCs w:val="28"/>
        </w:rPr>
        <w:t xml:space="preserve"> </w:t>
      </w:r>
      <w:r w:rsidRPr="00656BCD">
        <w:rPr>
          <w:bCs/>
          <w:sz w:val="28"/>
          <w:szCs w:val="28"/>
        </w:rPr>
        <w:t>Федерации</w:t>
      </w:r>
      <w:r>
        <w:rPr>
          <w:sz w:val="28"/>
          <w:szCs w:val="28"/>
        </w:rPr>
        <w:t xml:space="preserve">» </w:t>
      </w:r>
      <w:r w:rsidRPr="00656BCD">
        <w:rPr>
          <w:sz w:val="28"/>
          <w:szCs w:val="28"/>
        </w:rPr>
        <w:t>(утв. Президентом</w:t>
      </w:r>
      <w:r>
        <w:rPr>
          <w:sz w:val="28"/>
          <w:szCs w:val="28"/>
        </w:rPr>
        <w:t xml:space="preserve"> </w:t>
      </w:r>
      <w:r w:rsidRPr="00656BCD">
        <w:rPr>
          <w:bCs/>
          <w:sz w:val="28"/>
          <w:szCs w:val="28"/>
        </w:rPr>
        <w:t>РФ</w:t>
      </w:r>
      <w:r>
        <w:rPr>
          <w:bCs/>
          <w:sz w:val="28"/>
          <w:szCs w:val="28"/>
        </w:rPr>
        <w:t xml:space="preserve"> </w:t>
      </w:r>
      <w:r w:rsidRPr="00656BCD">
        <w:rPr>
          <w:sz w:val="28"/>
          <w:szCs w:val="28"/>
        </w:rPr>
        <w:t>25.12.2014 N Пр-2976)</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fldChar w:fldCharType="begin"/>
      </w:r>
      <w:r w:rsidR="005B663C" w:rsidRPr="00656BCD">
        <w:instrText xml:space="preserve"> HYPERLINK "http://www.consultant.ru/document/cons_doc_LAW_340325/" \t "_blank" </w:instrText>
      </w:r>
      <w:r w:rsidRPr="00656BCD">
        <w:fldChar w:fldCharType="separate"/>
      </w:r>
      <w:r w:rsidR="005B663C">
        <w:rPr>
          <w:rStyle w:val="b"/>
          <w:bCs/>
          <w:sz w:val="28"/>
          <w:szCs w:val="28"/>
          <w:shd w:val="clear" w:color="auto" w:fill="FFFFFF"/>
        </w:rPr>
        <w:t>«</w:t>
      </w:r>
      <w:r w:rsidR="005B663C" w:rsidRPr="00656BCD">
        <w:rPr>
          <w:rStyle w:val="b"/>
          <w:bCs/>
          <w:sz w:val="28"/>
          <w:szCs w:val="28"/>
          <w:shd w:val="clear" w:color="auto" w:fill="FFFFFF"/>
        </w:rPr>
        <w:t>Гражданский</w:t>
      </w:r>
      <w:r w:rsidR="005B663C">
        <w:rPr>
          <w:rStyle w:val="blk"/>
          <w:sz w:val="28"/>
          <w:szCs w:val="28"/>
          <w:shd w:val="clear" w:color="auto" w:fill="FFFFFF"/>
        </w:rPr>
        <w:t xml:space="preserve"> </w:t>
      </w:r>
      <w:r w:rsidR="005B663C" w:rsidRPr="00656BCD">
        <w:rPr>
          <w:rStyle w:val="b"/>
          <w:bCs/>
          <w:sz w:val="28"/>
          <w:szCs w:val="28"/>
          <w:shd w:val="clear" w:color="auto" w:fill="FFFFFF"/>
        </w:rPr>
        <w:t>кодекс</w:t>
      </w:r>
      <w:r w:rsidR="005B663C">
        <w:rPr>
          <w:rStyle w:val="b"/>
          <w:bCs/>
          <w:sz w:val="28"/>
          <w:szCs w:val="28"/>
          <w:shd w:val="clear" w:color="auto" w:fill="FFFFFF"/>
        </w:rPr>
        <w:t xml:space="preserve"> </w:t>
      </w:r>
      <w:r w:rsidR="005B663C" w:rsidRPr="00656BCD">
        <w:rPr>
          <w:rStyle w:val="blk"/>
          <w:sz w:val="28"/>
          <w:szCs w:val="28"/>
          <w:shd w:val="clear" w:color="auto" w:fill="FFFFFF"/>
        </w:rPr>
        <w:t>Российской Федерации (часть первая)</w:t>
      </w:r>
      <w:r w:rsidR="005B663C">
        <w:rPr>
          <w:rStyle w:val="blk"/>
          <w:sz w:val="28"/>
          <w:szCs w:val="28"/>
          <w:shd w:val="clear" w:color="auto" w:fill="FFFFFF"/>
        </w:rPr>
        <w:t>»</w:t>
      </w:r>
      <w:r w:rsidR="005B663C" w:rsidRPr="00656BCD">
        <w:rPr>
          <w:rStyle w:val="blk"/>
          <w:sz w:val="28"/>
          <w:szCs w:val="28"/>
          <w:shd w:val="clear" w:color="auto" w:fill="FFFFFF"/>
        </w:rPr>
        <w:t xml:space="preserve"> от 30.11.1994 N 51-ФЗ (ред. от 16.12.2019, с </w:t>
      </w:r>
      <w:proofErr w:type="spellStart"/>
      <w:r w:rsidR="005B663C" w:rsidRPr="00656BCD">
        <w:rPr>
          <w:rStyle w:val="blk"/>
          <w:sz w:val="28"/>
          <w:szCs w:val="28"/>
          <w:shd w:val="clear" w:color="auto" w:fill="FFFFFF"/>
        </w:rPr>
        <w:t>изм</w:t>
      </w:r>
      <w:proofErr w:type="spellEnd"/>
      <w:r w:rsidR="005B663C" w:rsidRPr="00656BCD">
        <w:rPr>
          <w:rStyle w:val="blk"/>
          <w:sz w:val="28"/>
          <w:szCs w:val="28"/>
          <w:shd w:val="clear" w:color="auto" w:fill="FFFFFF"/>
        </w:rPr>
        <w:t>. от 12.05.2020)</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lastRenderedPageBreak/>
        <w:fldChar w:fldCharType="end"/>
      </w:r>
      <w:r w:rsidR="005B663C" w:rsidRPr="00656BCD">
        <w:rPr>
          <w:sz w:val="28"/>
          <w:szCs w:val="28"/>
        </w:rPr>
        <w:t xml:space="preserve"> </w:t>
      </w:r>
      <w:r w:rsidR="005B663C">
        <w:rPr>
          <w:sz w:val="28"/>
          <w:szCs w:val="28"/>
        </w:rPr>
        <w:t>«</w:t>
      </w:r>
      <w:r w:rsidRPr="00656BCD">
        <w:rPr>
          <w:sz w:val="28"/>
          <w:szCs w:val="28"/>
        </w:rPr>
        <w:fldChar w:fldCharType="begin"/>
      </w:r>
      <w:r w:rsidR="005B663C" w:rsidRPr="00656BCD">
        <w:rPr>
          <w:sz w:val="28"/>
          <w:szCs w:val="28"/>
        </w:rPr>
        <w:instrText xml:space="preserve"> HYPERLINK "http://www.consultant.ru/document/cons_doc_LAW_340325/" \t "_blank" </w:instrText>
      </w:r>
      <w:r w:rsidRPr="00656BCD">
        <w:rPr>
          <w:sz w:val="28"/>
          <w:szCs w:val="28"/>
        </w:rPr>
        <w:fldChar w:fldCharType="separate"/>
      </w:r>
      <w:r w:rsidR="005B663C" w:rsidRPr="00656BCD">
        <w:rPr>
          <w:bCs/>
          <w:sz w:val="28"/>
          <w:szCs w:val="28"/>
        </w:rPr>
        <w:t>Гражданский</w:t>
      </w:r>
      <w:r w:rsidR="005B663C">
        <w:rPr>
          <w:bCs/>
          <w:sz w:val="28"/>
          <w:szCs w:val="28"/>
        </w:rPr>
        <w:t xml:space="preserve"> </w:t>
      </w:r>
      <w:r w:rsidR="005B663C" w:rsidRPr="00656BCD">
        <w:rPr>
          <w:bCs/>
          <w:sz w:val="28"/>
          <w:szCs w:val="28"/>
        </w:rPr>
        <w:t>кодекс</w:t>
      </w:r>
      <w:r w:rsidR="005B663C">
        <w:rPr>
          <w:sz w:val="28"/>
          <w:szCs w:val="28"/>
        </w:rPr>
        <w:t xml:space="preserve"> </w:t>
      </w:r>
      <w:r w:rsidR="005B663C" w:rsidRPr="00656BCD">
        <w:rPr>
          <w:sz w:val="28"/>
          <w:szCs w:val="28"/>
        </w:rPr>
        <w:t xml:space="preserve">Российской Федерации (часть </w:t>
      </w:r>
      <w:r w:rsidR="005B663C">
        <w:rPr>
          <w:sz w:val="28"/>
          <w:szCs w:val="28"/>
        </w:rPr>
        <w:t>вторая)»</w:t>
      </w:r>
      <w:r w:rsidR="005B663C" w:rsidRPr="00656BCD">
        <w:rPr>
          <w:sz w:val="28"/>
          <w:szCs w:val="28"/>
        </w:rPr>
        <w:t xml:space="preserve"> от </w:t>
      </w:r>
      <w:r w:rsidR="005B663C">
        <w:rPr>
          <w:sz w:val="28"/>
          <w:szCs w:val="28"/>
        </w:rPr>
        <w:t>26.01</w:t>
      </w:r>
      <w:r w:rsidR="005B663C" w:rsidRPr="00656BCD">
        <w:rPr>
          <w:sz w:val="28"/>
          <w:szCs w:val="28"/>
        </w:rPr>
        <w:t>.199</w:t>
      </w:r>
      <w:r w:rsidR="005B663C">
        <w:rPr>
          <w:sz w:val="28"/>
          <w:szCs w:val="28"/>
        </w:rPr>
        <w:t>9 N 14</w:t>
      </w:r>
      <w:r w:rsidR="005B663C" w:rsidRPr="00656BCD">
        <w:rPr>
          <w:sz w:val="28"/>
          <w:szCs w:val="28"/>
        </w:rPr>
        <w:t>-ФЗ</w:t>
      </w:r>
      <w:r w:rsidR="005B663C">
        <w:rPr>
          <w:sz w:val="28"/>
          <w:szCs w:val="28"/>
        </w:rPr>
        <w:t xml:space="preserve"> </w:t>
      </w:r>
      <w:r w:rsidR="005B663C" w:rsidRPr="00656BCD">
        <w:rPr>
          <w:sz w:val="28"/>
          <w:szCs w:val="28"/>
        </w:rPr>
        <w:t>(ред. от 1</w:t>
      </w:r>
      <w:r w:rsidR="005B663C">
        <w:rPr>
          <w:sz w:val="28"/>
          <w:szCs w:val="28"/>
        </w:rPr>
        <w:t>8</w:t>
      </w:r>
      <w:r w:rsidR="005B663C" w:rsidRPr="00656BCD">
        <w:rPr>
          <w:sz w:val="28"/>
          <w:szCs w:val="28"/>
        </w:rPr>
        <w:t>.</w:t>
      </w:r>
      <w:r w:rsidR="005B663C">
        <w:rPr>
          <w:sz w:val="28"/>
          <w:szCs w:val="28"/>
        </w:rPr>
        <w:t>03</w:t>
      </w:r>
      <w:r w:rsidR="005B663C" w:rsidRPr="00656BCD">
        <w:rPr>
          <w:sz w:val="28"/>
          <w:szCs w:val="28"/>
        </w:rPr>
        <w:t xml:space="preserve">.2019, с </w:t>
      </w:r>
      <w:proofErr w:type="spellStart"/>
      <w:r w:rsidR="005B663C" w:rsidRPr="00656BCD">
        <w:rPr>
          <w:sz w:val="28"/>
          <w:szCs w:val="28"/>
        </w:rPr>
        <w:t>изм</w:t>
      </w:r>
      <w:proofErr w:type="spellEnd"/>
      <w:r w:rsidR="005B663C" w:rsidRPr="00656BCD">
        <w:rPr>
          <w:sz w:val="28"/>
          <w:szCs w:val="28"/>
        </w:rPr>
        <w:t xml:space="preserve">. от </w:t>
      </w:r>
      <w:r w:rsidR="005B663C">
        <w:rPr>
          <w:sz w:val="28"/>
          <w:szCs w:val="28"/>
        </w:rPr>
        <w:t>28</w:t>
      </w:r>
      <w:r w:rsidR="005B663C" w:rsidRPr="00656BCD">
        <w:rPr>
          <w:sz w:val="28"/>
          <w:szCs w:val="28"/>
        </w:rPr>
        <w:t>.0</w:t>
      </w:r>
      <w:r w:rsidR="005B663C">
        <w:rPr>
          <w:sz w:val="28"/>
          <w:szCs w:val="28"/>
        </w:rPr>
        <w:t>4</w:t>
      </w:r>
      <w:r w:rsidR="005B663C" w:rsidRPr="00656BCD">
        <w:rPr>
          <w:sz w:val="28"/>
          <w:szCs w:val="28"/>
        </w:rPr>
        <w:t>.2020)</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Pr>
          <w:sz w:val="28"/>
          <w:szCs w:val="28"/>
        </w:rPr>
        <w:t>«</w:t>
      </w:r>
      <w:r w:rsidRPr="00656BCD">
        <w:rPr>
          <w:sz w:val="28"/>
          <w:szCs w:val="28"/>
        </w:rPr>
        <w:fldChar w:fldCharType="begin"/>
      </w:r>
      <w:r w:rsidR="005B663C" w:rsidRPr="00656BCD">
        <w:rPr>
          <w:sz w:val="28"/>
          <w:szCs w:val="28"/>
        </w:rPr>
        <w:instrText xml:space="preserve"> HYPERLINK "http://www.consultant.ru/document/cons_doc_LAW_320450/" \t "_blank" </w:instrText>
      </w:r>
      <w:r w:rsidRPr="00656BCD">
        <w:rPr>
          <w:sz w:val="28"/>
          <w:szCs w:val="28"/>
        </w:rPr>
        <w:fldChar w:fldCharType="separate"/>
      </w:r>
      <w:r w:rsidR="005B663C" w:rsidRPr="00656BCD">
        <w:rPr>
          <w:bCs/>
          <w:sz w:val="28"/>
          <w:szCs w:val="28"/>
        </w:rPr>
        <w:t>Гражданский</w:t>
      </w:r>
      <w:r w:rsidR="005B663C">
        <w:rPr>
          <w:sz w:val="28"/>
          <w:szCs w:val="28"/>
        </w:rPr>
        <w:t xml:space="preserve"> </w:t>
      </w:r>
      <w:r w:rsidR="005B663C" w:rsidRPr="00656BCD">
        <w:rPr>
          <w:bCs/>
          <w:sz w:val="28"/>
          <w:szCs w:val="28"/>
        </w:rPr>
        <w:t>кодекс</w:t>
      </w:r>
      <w:r w:rsidR="005B663C">
        <w:rPr>
          <w:bCs/>
          <w:sz w:val="28"/>
          <w:szCs w:val="28"/>
        </w:rPr>
        <w:t xml:space="preserve"> </w:t>
      </w:r>
      <w:r w:rsidR="005B663C" w:rsidRPr="00656BCD">
        <w:rPr>
          <w:sz w:val="28"/>
          <w:szCs w:val="28"/>
        </w:rPr>
        <w:t>Росс</w:t>
      </w:r>
      <w:r w:rsidR="005B663C">
        <w:rPr>
          <w:sz w:val="28"/>
          <w:szCs w:val="28"/>
        </w:rPr>
        <w:t>ийской Федерации (часть третья)»</w:t>
      </w:r>
      <w:r w:rsidR="005B663C" w:rsidRPr="00656BCD">
        <w:rPr>
          <w:sz w:val="28"/>
          <w:szCs w:val="28"/>
        </w:rPr>
        <w:t xml:space="preserve"> от 26.11.2001 N 146-ФЗ</w:t>
      </w:r>
      <w:r w:rsidR="005B663C">
        <w:rPr>
          <w:sz w:val="28"/>
          <w:szCs w:val="28"/>
        </w:rPr>
        <w:t xml:space="preserve"> </w:t>
      </w:r>
      <w:r w:rsidR="005B663C" w:rsidRPr="00656BCD">
        <w:rPr>
          <w:sz w:val="28"/>
          <w:szCs w:val="28"/>
        </w:rPr>
        <w:t>(ред. от 18.03.2019)</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005B663C">
        <w:rPr>
          <w:sz w:val="28"/>
          <w:szCs w:val="28"/>
        </w:rPr>
        <w:t>«</w:t>
      </w:r>
      <w:r w:rsidRPr="00656BCD">
        <w:rPr>
          <w:sz w:val="28"/>
          <w:szCs w:val="28"/>
        </w:rPr>
        <w:fldChar w:fldCharType="begin"/>
      </w:r>
      <w:r w:rsidR="005B663C" w:rsidRPr="00656BCD">
        <w:rPr>
          <w:sz w:val="28"/>
          <w:szCs w:val="28"/>
        </w:rPr>
        <w:instrText xml:space="preserve"> HYPERLINK "http://www.consultant.ru/document/cons_doc_LAW_329334/" \t "_blank" </w:instrText>
      </w:r>
      <w:r w:rsidRPr="00656BCD">
        <w:rPr>
          <w:sz w:val="28"/>
          <w:szCs w:val="28"/>
        </w:rPr>
        <w:fldChar w:fldCharType="separate"/>
      </w:r>
      <w:r w:rsidR="005B663C" w:rsidRPr="00656BCD">
        <w:rPr>
          <w:bCs/>
          <w:sz w:val="28"/>
          <w:szCs w:val="28"/>
        </w:rPr>
        <w:t>Гражданский</w:t>
      </w:r>
      <w:r w:rsidR="005B663C">
        <w:rPr>
          <w:sz w:val="28"/>
          <w:szCs w:val="28"/>
        </w:rPr>
        <w:t xml:space="preserve"> </w:t>
      </w:r>
      <w:r w:rsidR="005B663C" w:rsidRPr="00656BCD">
        <w:rPr>
          <w:bCs/>
          <w:sz w:val="28"/>
          <w:szCs w:val="28"/>
        </w:rPr>
        <w:t>кодекс</w:t>
      </w:r>
      <w:r w:rsidR="005B663C">
        <w:rPr>
          <w:sz w:val="28"/>
          <w:szCs w:val="28"/>
        </w:rPr>
        <w:t xml:space="preserve"> </w:t>
      </w:r>
      <w:r w:rsidR="005B663C" w:rsidRPr="00656BCD">
        <w:rPr>
          <w:sz w:val="28"/>
          <w:szCs w:val="28"/>
        </w:rPr>
        <w:t>Российской Федерации (часть четвертая)</w:t>
      </w:r>
      <w:r w:rsidR="005B663C">
        <w:rPr>
          <w:sz w:val="28"/>
          <w:szCs w:val="28"/>
        </w:rPr>
        <w:t>»</w:t>
      </w:r>
      <w:r w:rsidR="005B663C" w:rsidRPr="00656BCD">
        <w:rPr>
          <w:sz w:val="28"/>
          <w:szCs w:val="28"/>
        </w:rPr>
        <w:t xml:space="preserve"> от 18.12.2006 N 230-ФЗ</w:t>
      </w:r>
      <w:r w:rsidR="005B663C">
        <w:rPr>
          <w:sz w:val="28"/>
          <w:szCs w:val="28"/>
        </w:rPr>
        <w:t xml:space="preserve"> </w:t>
      </w:r>
      <w:r w:rsidR="005B663C" w:rsidRPr="00656BCD">
        <w:rPr>
          <w:sz w:val="28"/>
          <w:szCs w:val="28"/>
        </w:rPr>
        <w:t>(ред. от 18.07.2019)</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005B663C">
        <w:rPr>
          <w:sz w:val="28"/>
          <w:szCs w:val="28"/>
        </w:rPr>
        <w:t>«</w:t>
      </w:r>
      <w:r w:rsidRPr="00656BCD">
        <w:rPr>
          <w:sz w:val="28"/>
          <w:szCs w:val="28"/>
        </w:rPr>
        <w:fldChar w:fldCharType="begin"/>
      </w:r>
      <w:r w:rsidR="005B663C" w:rsidRPr="00656BCD">
        <w:rPr>
          <w:sz w:val="28"/>
          <w:szCs w:val="28"/>
        </w:rPr>
        <w:instrText xml:space="preserve"> HYPERLINK "http://www.consultant.ru/document/cons_doc_LAW_2875/" \t "_blank" </w:instrText>
      </w:r>
      <w:r w:rsidRPr="00656BCD">
        <w:rPr>
          <w:sz w:val="28"/>
          <w:szCs w:val="28"/>
        </w:rPr>
        <w:fldChar w:fldCharType="separate"/>
      </w:r>
      <w:r w:rsidR="005B663C" w:rsidRPr="00656BCD">
        <w:rPr>
          <w:bCs/>
          <w:sz w:val="28"/>
          <w:szCs w:val="28"/>
        </w:rPr>
        <w:t>Конституция</w:t>
      </w:r>
      <w:r w:rsidR="005B663C">
        <w:rPr>
          <w:sz w:val="28"/>
          <w:szCs w:val="28"/>
        </w:rPr>
        <w:t xml:space="preserve"> Российской Федерации» </w:t>
      </w:r>
      <w:r w:rsidR="005B663C" w:rsidRPr="00656BCD">
        <w:rPr>
          <w:sz w:val="28"/>
          <w:szCs w:val="28"/>
        </w:rPr>
        <w:t xml:space="preserve">(принята всенародным голосованием 12.12.1993) (с учетом поправок, внесенных Законами РФ о </w:t>
      </w:r>
      <w:r w:rsidR="005B663C">
        <w:rPr>
          <w:sz w:val="28"/>
          <w:szCs w:val="28"/>
        </w:rPr>
        <w:t xml:space="preserve">поправках к </w:t>
      </w:r>
      <w:r w:rsidR="005B663C" w:rsidRPr="00656BCD">
        <w:rPr>
          <w:bCs/>
          <w:sz w:val="28"/>
          <w:szCs w:val="28"/>
        </w:rPr>
        <w:t>Конституции</w:t>
      </w:r>
      <w:r w:rsidR="005B663C">
        <w:rPr>
          <w:bCs/>
          <w:sz w:val="28"/>
          <w:szCs w:val="28"/>
        </w:rPr>
        <w:t xml:space="preserve"> </w:t>
      </w:r>
      <w:r w:rsidR="005B663C" w:rsidRPr="00656BCD">
        <w:rPr>
          <w:sz w:val="28"/>
          <w:szCs w:val="28"/>
        </w:rPr>
        <w:t>РФ от 30.12.2008 N 6-ФКЗ, от 30.12.2008 N 7-ФКЗ, от 05.02.2014 N 2-ФКЗ, от 21.07.2014 N 11-ФКЗ)</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Pr="00656BCD">
        <w:rPr>
          <w:sz w:val="28"/>
          <w:szCs w:val="28"/>
        </w:rPr>
        <w:fldChar w:fldCharType="begin"/>
      </w:r>
      <w:r w:rsidR="005B663C" w:rsidRPr="00656BCD">
        <w:rPr>
          <w:sz w:val="28"/>
          <w:szCs w:val="28"/>
        </w:rPr>
        <w:instrText xml:space="preserve"> HYPERLINK "http://www.consultant.ru/document/cons_doc_LAW_349410/" \t "_blank" </w:instrText>
      </w:r>
      <w:r w:rsidRPr="00656BCD">
        <w:rPr>
          <w:sz w:val="28"/>
          <w:szCs w:val="28"/>
        </w:rPr>
        <w:fldChar w:fldCharType="separate"/>
      </w:r>
      <w:r w:rsidR="005B663C" w:rsidRPr="00656BCD">
        <w:rPr>
          <w:sz w:val="28"/>
          <w:szCs w:val="28"/>
        </w:rPr>
        <w:t>Постановление Правительства РФ от 30.12.2003 N 794 (ред. от 02.04.2020)</w:t>
      </w:r>
      <w:r w:rsidR="005B663C">
        <w:rPr>
          <w:sz w:val="28"/>
          <w:szCs w:val="28"/>
        </w:rPr>
        <w:t xml:space="preserve"> «</w:t>
      </w:r>
      <w:r w:rsidR="005B663C" w:rsidRPr="00656BCD">
        <w:rPr>
          <w:sz w:val="28"/>
          <w:szCs w:val="28"/>
        </w:rPr>
        <w:t>О</w:t>
      </w:r>
      <w:r w:rsidR="005B663C">
        <w:rPr>
          <w:sz w:val="28"/>
          <w:szCs w:val="28"/>
        </w:rPr>
        <w:t xml:space="preserve"> </w:t>
      </w:r>
      <w:r w:rsidR="005B663C" w:rsidRPr="00656BCD">
        <w:rPr>
          <w:bCs/>
          <w:sz w:val="28"/>
          <w:szCs w:val="28"/>
        </w:rPr>
        <w:t>единой</w:t>
      </w:r>
      <w:r w:rsidR="005B663C">
        <w:rPr>
          <w:bCs/>
          <w:sz w:val="28"/>
          <w:szCs w:val="28"/>
        </w:rPr>
        <w:t xml:space="preserve"> </w:t>
      </w:r>
      <w:r w:rsidR="005B663C" w:rsidRPr="00656BCD">
        <w:rPr>
          <w:bCs/>
          <w:sz w:val="28"/>
          <w:szCs w:val="28"/>
        </w:rPr>
        <w:t>государственной</w:t>
      </w:r>
      <w:r w:rsidR="005B663C">
        <w:rPr>
          <w:bCs/>
          <w:sz w:val="28"/>
          <w:szCs w:val="28"/>
        </w:rPr>
        <w:t xml:space="preserve"> </w:t>
      </w:r>
      <w:r w:rsidR="005B663C" w:rsidRPr="00656BCD">
        <w:rPr>
          <w:bCs/>
          <w:sz w:val="28"/>
          <w:szCs w:val="28"/>
        </w:rPr>
        <w:t>системе</w:t>
      </w:r>
      <w:r w:rsidR="005B663C">
        <w:rPr>
          <w:bCs/>
          <w:sz w:val="28"/>
          <w:szCs w:val="28"/>
        </w:rPr>
        <w:t xml:space="preserve"> </w:t>
      </w:r>
      <w:r w:rsidR="005B663C" w:rsidRPr="00656BCD">
        <w:rPr>
          <w:bCs/>
          <w:sz w:val="28"/>
          <w:szCs w:val="28"/>
        </w:rPr>
        <w:t>предупреждения</w:t>
      </w:r>
      <w:r w:rsidR="005B663C">
        <w:rPr>
          <w:bCs/>
          <w:sz w:val="28"/>
          <w:szCs w:val="28"/>
        </w:rPr>
        <w:t xml:space="preserve"> </w:t>
      </w:r>
      <w:r w:rsidR="005B663C" w:rsidRPr="00656BCD">
        <w:rPr>
          <w:sz w:val="28"/>
          <w:szCs w:val="28"/>
        </w:rPr>
        <w:t>и</w:t>
      </w:r>
      <w:r w:rsidR="005B663C">
        <w:rPr>
          <w:sz w:val="28"/>
          <w:szCs w:val="28"/>
        </w:rPr>
        <w:t xml:space="preserve"> </w:t>
      </w:r>
      <w:r w:rsidR="005B663C" w:rsidRPr="00656BCD">
        <w:rPr>
          <w:bCs/>
          <w:sz w:val="28"/>
          <w:szCs w:val="28"/>
        </w:rPr>
        <w:t>ликвидации</w:t>
      </w:r>
      <w:r w:rsidR="005B663C">
        <w:rPr>
          <w:sz w:val="28"/>
          <w:szCs w:val="28"/>
        </w:rPr>
        <w:t xml:space="preserve"> </w:t>
      </w:r>
      <w:r w:rsidR="005B663C" w:rsidRPr="00656BCD">
        <w:rPr>
          <w:bCs/>
          <w:sz w:val="28"/>
          <w:szCs w:val="28"/>
        </w:rPr>
        <w:t>чрезвычайных</w:t>
      </w:r>
      <w:r w:rsidR="005B663C">
        <w:rPr>
          <w:sz w:val="28"/>
          <w:szCs w:val="28"/>
        </w:rPr>
        <w:t xml:space="preserve"> </w:t>
      </w:r>
      <w:r w:rsidR="005B663C" w:rsidRPr="00656BCD">
        <w:rPr>
          <w:bCs/>
          <w:sz w:val="28"/>
          <w:szCs w:val="28"/>
        </w:rPr>
        <w:t>ситуаций</w:t>
      </w:r>
      <w:r w:rsidR="005B663C">
        <w:rPr>
          <w:sz w:val="28"/>
          <w:szCs w:val="28"/>
        </w:rPr>
        <w:t>»</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5B663C" w:rsidRPr="00656BCD">
        <w:rPr>
          <w:sz w:val="28"/>
          <w:szCs w:val="28"/>
        </w:rPr>
        <w:instrText xml:space="preserve"> HYPERLINK "http://www.consultant.ru/document/cons_doc_LAW_314757/" \t "_blank" </w:instrText>
      </w:r>
      <w:r w:rsidRPr="00656BCD">
        <w:rPr>
          <w:sz w:val="28"/>
          <w:szCs w:val="28"/>
        </w:rPr>
        <w:fldChar w:fldCharType="separate"/>
      </w:r>
      <w:proofErr w:type="gramStart"/>
      <w:r w:rsidR="005B663C" w:rsidRPr="00656BCD">
        <w:rPr>
          <w:sz w:val="28"/>
          <w:szCs w:val="28"/>
        </w:rPr>
        <w:t>Приказ Министра обороны РФ от 22.06.2015 N 300 (ред. от 26.11.2018)</w:t>
      </w:r>
      <w:r w:rsidR="005B663C">
        <w:rPr>
          <w:sz w:val="28"/>
          <w:szCs w:val="28"/>
        </w:rPr>
        <w:t xml:space="preserve"> «Об утверждении </w:t>
      </w:r>
      <w:r w:rsidR="005B663C" w:rsidRPr="00656BCD">
        <w:rPr>
          <w:bCs/>
          <w:sz w:val="28"/>
          <w:szCs w:val="28"/>
        </w:rPr>
        <w:t>Правил</w:t>
      </w:r>
      <w:r w:rsidR="005B663C">
        <w:rPr>
          <w:bCs/>
          <w:sz w:val="28"/>
          <w:szCs w:val="28"/>
        </w:rPr>
        <w:t xml:space="preserve"> </w:t>
      </w:r>
      <w:r w:rsidR="005B663C" w:rsidRPr="00656BCD">
        <w:rPr>
          <w:bCs/>
          <w:sz w:val="28"/>
          <w:szCs w:val="28"/>
        </w:rPr>
        <w:t>ношения</w:t>
      </w:r>
      <w:r w:rsidR="005B663C">
        <w:rPr>
          <w:bCs/>
          <w:sz w:val="28"/>
          <w:szCs w:val="28"/>
        </w:rPr>
        <w:t xml:space="preserve"> </w:t>
      </w:r>
      <w:r w:rsidR="005B663C" w:rsidRPr="00656BCD">
        <w:rPr>
          <w:bCs/>
          <w:sz w:val="28"/>
          <w:szCs w:val="28"/>
        </w:rPr>
        <w:t>военной</w:t>
      </w:r>
      <w:r w:rsidR="005B663C">
        <w:rPr>
          <w:sz w:val="28"/>
          <w:szCs w:val="28"/>
        </w:rPr>
        <w:t xml:space="preserve"> </w:t>
      </w:r>
      <w:r w:rsidR="005B663C" w:rsidRPr="00656BCD">
        <w:rPr>
          <w:bCs/>
          <w:sz w:val="28"/>
          <w:szCs w:val="28"/>
        </w:rPr>
        <w:t>формы</w:t>
      </w:r>
      <w:r w:rsidR="005B663C">
        <w:rPr>
          <w:sz w:val="28"/>
          <w:szCs w:val="28"/>
        </w:rPr>
        <w:t xml:space="preserve"> </w:t>
      </w:r>
      <w:r w:rsidR="005B663C" w:rsidRPr="00656BCD">
        <w:rPr>
          <w:bCs/>
          <w:sz w:val="28"/>
          <w:szCs w:val="28"/>
        </w:rPr>
        <w:t>одежды</w:t>
      </w:r>
      <w:r w:rsidR="005B663C">
        <w:rPr>
          <w:sz w:val="28"/>
          <w:szCs w:val="28"/>
        </w:rPr>
        <w:t xml:space="preserve">, </w:t>
      </w:r>
      <w:r w:rsidR="005B663C" w:rsidRPr="00656BCD">
        <w:rPr>
          <w:bCs/>
          <w:sz w:val="28"/>
          <w:szCs w:val="28"/>
        </w:rPr>
        <w:t>знаков</w:t>
      </w:r>
      <w:r w:rsidR="005B663C">
        <w:rPr>
          <w:sz w:val="28"/>
          <w:szCs w:val="28"/>
        </w:rPr>
        <w:t xml:space="preserve"> </w:t>
      </w:r>
      <w:r w:rsidR="005B663C" w:rsidRPr="00656BCD">
        <w:rPr>
          <w:bCs/>
          <w:sz w:val="28"/>
          <w:szCs w:val="28"/>
        </w:rPr>
        <w:t>различия</w:t>
      </w:r>
      <w:r w:rsidR="005B663C">
        <w:rPr>
          <w:sz w:val="28"/>
          <w:szCs w:val="28"/>
        </w:rPr>
        <w:t>, в</w:t>
      </w:r>
      <w:r w:rsidR="005B663C" w:rsidRPr="00656BCD">
        <w:rPr>
          <w:bCs/>
          <w:sz w:val="28"/>
          <w:szCs w:val="28"/>
        </w:rPr>
        <w:t>едомственных</w:t>
      </w:r>
      <w:r w:rsidR="005B663C">
        <w:rPr>
          <w:bCs/>
          <w:sz w:val="28"/>
          <w:szCs w:val="28"/>
        </w:rPr>
        <w:t xml:space="preserve"> </w:t>
      </w:r>
      <w:r w:rsidR="005B663C" w:rsidRPr="00656BCD">
        <w:rPr>
          <w:bCs/>
          <w:sz w:val="28"/>
          <w:szCs w:val="28"/>
        </w:rPr>
        <w:t>знаков</w:t>
      </w:r>
      <w:r w:rsidR="005B663C">
        <w:rPr>
          <w:bCs/>
          <w:sz w:val="28"/>
          <w:szCs w:val="28"/>
        </w:rPr>
        <w:t xml:space="preserve"> </w:t>
      </w:r>
      <w:r w:rsidR="005B663C" w:rsidRPr="00656BCD">
        <w:rPr>
          <w:bCs/>
          <w:sz w:val="28"/>
          <w:szCs w:val="28"/>
        </w:rPr>
        <w:t>отличия</w:t>
      </w:r>
      <w:r w:rsidR="005B663C">
        <w:rPr>
          <w:bCs/>
          <w:sz w:val="28"/>
          <w:szCs w:val="28"/>
        </w:rPr>
        <w:t xml:space="preserve"> </w:t>
      </w:r>
      <w:r w:rsidR="005B663C" w:rsidRPr="00656BCD">
        <w:rPr>
          <w:sz w:val="28"/>
          <w:szCs w:val="28"/>
        </w:rPr>
        <w:t>и иных геральдических</w:t>
      </w:r>
      <w:r w:rsidR="005B663C">
        <w:rPr>
          <w:sz w:val="28"/>
          <w:szCs w:val="28"/>
        </w:rPr>
        <w:t xml:space="preserve"> </w:t>
      </w:r>
      <w:r w:rsidR="005B663C" w:rsidRPr="00656BCD">
        <w:rPr>
          <w:bCs/>
          <w:sz w:val="28"/>
          <w:szCs w:val="28"/>
        </w:rPr>
        <w:t>знаков</w:t>
      </w:r>
      <w:r w:rsidR="005B663C">
        <w:rPr>
          <w:bCs/>
          <w:sz w:val="28"/>
          <w:szCs w:val="28"/>
        </w:rPr>
        <w:t xml:space="preserve"> </w:t>
      </w:r>
      <w:r w:rsidR="005B663C" w:rsidRPr="00656BCD">
        <w:rPr>
          <w:sz w:val="28"/>
          <w:szCs w:val="28"/>
        </w:rPr>
        <w:t>в</w:t>
      </w:r>
      <w:r w:rsidR="005B663C">
        <w:rPr>
          <w:sz w:val="28"/>
          <w:szCs w:val="28"/>
        </w:rPr>
        <w:t xml:space="preserve"> </w:t>
      </w:r>
      <w:r w:rsidR="005B663C" w:rsidRPr="00656BCD">
        <w:rPr>
          <w:bCs/>
          <w:sz w:val="28"/>
          <w:szCs w:val="28"/>
        </w:rPr>
        <w:t>Вооруженных</w:t>
      </w:r>
      <w:r w:rsidR="005B663C">
        <w:rPr>
          <w:bCs/>
          <w:sz w:val="28"/>
          <w:szCs w:val="28"/>
        </w:rPr>
        <w:t xml:space="preserve"> </w:t>
      </w:r>
      <w:r w:rsidR="005B663C" w:rsidRPr="00656BCD">
        <w:rPr>
          <w:bCs/>
          <w:sz w:val="28"/>
          <w:szCs w:val="28"/>
        </w:rPr>
        <w:t>Силах</w:t>
      </w:r>
      <w:r w:rsidR="005B663C">
        <w:rPr>
          <w:bCs/>
          <w:sz w:val="28"/>
          <w:szCs w:val="28"/>
        </w:rPr>
        <w:t xml:space="preserve"> </w:t>
      </w:r>
      <w:r w:rsidR="005B663C" w:rsidRPr="00656BCD">
        <w:rPr>
          <w:bCs/>
          <w:sz w:val="28"/>
          <w:szCs w:val="28"/>
        </w:rPr>
        <w:t>Российской</w:t>
      </w:r>
      <w:r w:rsidR="005B663C">
        <w:rPr>
          <w:sz w:val="28"/>
          <w:szCs w:val="28"/>
        </w:rPr>
        <w:t xml:space="preserve"> </w:t>
      </w:r>
      <w:r w:rsidR="005B663C" w:rsidRPr="00656BCD">
        <w:rPr>
          <w:bCs/>
          <w:sz w:val="28"/>
          <w:szCs w:val="28"/>
        </w:rPr>
        <w:t>Федерации</w:t>
      </w:r>
      <w:r w:rsidR="005B663C">
        <w:rPr>
          <w:sz w:val="28"/>
          <w:szCs w:val="28"/>
        </w:rPr>
        <w:t xml:space="preserve"> </w:t>
      </w:r>
      <w:r w:rsidR="005B663C" w:rsidRPr="00656BCD">
        <w:rPr>
          <w:sz w:val="28"/>
          <w:szCs w:val="28"/>
        </w:rPr>
        <w:t>и Порядка смешения</w:t>
      </w:r>
      <w:r w:rsidR="005B663C">
        <w:rPr>
          <w:sz w:val="28"/>
          <w:szCs w:val="28"/>
        </w:rPr>
        <w:t xml:space="preserve"> предметов существующей и новой </w:t>
      </w:r>
      <w:r w:rsidR="005B663C" w:rsidRPr="00656BCD">
        <w:rPr>
          <w:bCs/>
          <w:sz w:val="28"/>
          <w:szCs w:val="28"/>
        </w:rPr>
        <w:t>военной</w:t>
      </w:r>
      <w:r w:rsidR="005B663C">
        <w:rPr>
          <w:sz w:val="28"/>
          <w:szCs w:val="28"/>
        </w:rPr>
        <w:t xml:space="preserve"> </w:t>
      </w:r>
      <w:r w:rsidR="005B663C" w:rsidRPr="00656BCD">
        <w:rPr>
          <w:bCs/>
          <w:sz w:val="28"/>
          <w:szCs w:val="28"/>
        </w:rPr>
        <w:t>формы</w:t>
      </w:r>
      <w:r w:rsidR="005B663C">
        <w:rPr>
          <w:bCs/>
          <w:sz w:val="28"/>
          <w:szCs w:val="28"/>
        </w:rPr>
        <w:t xml:space="preserve"> </w:t>
      </w:r>
      <w:r w:rsidR="005B663C" w:rsidRPr="00656BCD">
        <w:rPr>
          <w:bCs/>
          <w:sz w:val="28"/>
          <w:szCs w:val="28"/>
        </w:rPr>
        <w:t>одежды</w:t>
      </w:r>
      <w:r w:rsidR="005B663C">
        <w:rPr>
          <w:sz w:val="28"/>
          <w:szCs w:val="28"/>
        </w:rPr>
        <w:t xml:space="preserve"> </w:t>
      </w:r>
      <w:r w:rsidR="005B663C" w:rsidRPr="00656BCD">
        <w:rPr>
          <w:sz w:val="28"/>
          <w:szCs w:val="28"/>
        </w:rPr>
        <w:t>в</w:t>
      </w:r>
      <w:r w:rsidR="005B663C">
        <w:rPr>
          <w:sz w:val="28"/>
          <w:szCs w:val="28"/>
        </w:rPr>
        <w:t xml:space="preserve"> </w:t>
      </w:r>
      <w:r w:rsidR="005B663C" w:rsidRPr="00656BCD">
        <w:rPr>
          <w:bCs/>
          <w:sz w:val="28"/>
          <w:szCs w:val="28"/>
        </w:rPr>
        <w:t>Вооруженных</w:t>
      </w:r>
      <w:r w:rsidR="005B663C">
        <w:rPr>
          <w:bCs/>
          <w:sz w:val="28"/>
          <w:szCs w:val="28"/>
        </w:rPr>
        <w:t xml:space="preserve"> </w:t>
      </w:r>
      <w:r w:rsidR="005B663C" w:rsidRPr="00656BCD">
        <w:rPr>
          <w:bCs/>
          <w:sz w:val="28"/>
          <w:szCs w:val="28"/>
        </w:rPr>
        <w:t>Силах</w:t>
      </w:r>
      <w:r w:rsidR="005B663C">
        <w:rPr>
          <w:bCs/>
          <w:sz w:val="28"/>
          <w:szCs w:val="28"/>
        </w:rPr>
        <w:t xml:space="preserve"> </w:t>
      </w:r>
      <w:r w:rsidR="005B663C" w:rsidRPr="00656BCD">
        <w:rPr>
          <w:bCs/>
          <w:sz w:val="28"/>
          <w:szCs w:val="28"/>
        </w:rPr>
        <w:t>Российской</w:t>
      </w:r>
      <w:r w:rsidR="005B663C">
        <w:rPr>
          <w:bCs/>
          <w:sz w:val="28"/>
          <w:szCs w:val="28"/>
        </w:rPr>
        <w:t xml:space="preserve"> </w:t>
      </w:r>
      <w:r w:rsidR="005B663C" w:rsidRPr="00656BCD">
        <w:rPr>
          <w:bCs/>
          <w:sz w:val="28"/>
          <w:szCs w:val="28"/>
        </w:rPr>
        <w:t>Федерации</w:t>
      </w:r>
      <w:r w:rsidR="005B663C">
        <w:rPr>
          <w:bCs/>
          <w:sz w:val="28"/>
          <w:szCs w:val="28"/>
        </w:rPr>
        <w:t xml:space="preserve">» </w:t>
      </w:r>
      <w:r w:rsidR="005B663C" w:rsidRPr="00656BCD">
        <w:rPr>
          <w:sz w:val="28"/>
          <w:szCs w:val="28"/>
        </w:rPr>
        <w:t>(Зарегистрировано в Минюсте России 15.04.2016 N 41814)</w:t>
      </w:r>
      <w:proofErr w:type="gramEnd"/>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Pr="00656BCD">
        <w:rPr>
          <w:sz w:val="28"/>
          <w:szCs w:val="28"/>
        </w:rPr>
        <w:fldChar w:fldCharType="begin"/>
      </w:r>
      <w:r w:rsidR="005B663C" w:rsidRPr="00656BCD">
        <w:rPr>
          <w:sz w:val="28"/>
          <w:szCs w:val="28"/>
        </w:rPr>
        <w:instrText xml:space="preserve"> HYPERLINK "http://www.consultant.ru/document/cons_doc_LAW_140606/" \t "_blank" </w:instrText>
      </w:r>
      <w:r w:rsidRPr="00656BCD">
        <w:rPr>
          <w:sz w:val="28"/>
          <w:szCs w:val="28"/>
        </w:rPr>
        <w:fldChar w:fldCharType="separate"/>
      </w:r>
      <w:r w:rsidR="005B663C" w:rsidRPr="00656BCD">
        <w:rPr>
          <w:sz w:val="28"/>
          <w:szCs w:val="28"/>
        </w:rPr>
        <w:t xml:space="preserve">Приказ </w:t>
      </w:r>
      <w:proofErr w:type="spellStart"/>
      <w:r w:rsidR="005B663C" w:rsidRPr="00656BCD">
        <w:rPr>
          <w:sz w:val="28"/>
          <w:szCs w:val="28"/>
        </w:rPr>
        <w:t>Минздравсоцразвития</w:t>
      </w:r>
      <w:proofErr w:type="spellEnd"/>
      <w:r w:rsidR="005B663C" w:rsidRPr="00656BCD">
        <w:rPr>
          <w:sz w:val="28"/>
          <w:szCs w:val="28"/>
        </w:rPr>
        <w:t xml:space="preserve"> России от 04.05.2012 N 477н (ред. от 07.11.2012)</w:t>
      </w:r>
      <w:r w:rsidR="005B663C">
        <w:rPr>
          <w:sz w:val="28"/>
          <w:szCs w:val="28"/>
        </w:rPr>
        <w:t xml:space="preserve"> «</w:t>
      </w:r>
      <w:r w:rsidR="005B663C" w:rsidRPr="00656BCD">
        <w:rPr>
          <w:sz w:val="28"/>
          <w:szCs w:val="28"/>
        </w:rPr>
        <w:t>Об</w:t>
      </w:r>
      <w:r w:rsidR="005B663C">
        <w:rPr>
          <w:sz w:val="28"/>
          <w:szCs w:val="28"/>
        </w:rPr>
        <w:t xml:space="preserve"> </w:t>
      </w:r>
      <w:r w:rsidR="005B663C" w:rsidRPr="00656BCD">
        <w:rPr>
          <w:bCs/>
          <w:sz w:val="28"/>
          <w:szCs w:val="28"/>
        </w:rPr>
        <w:t>утверждении</w:t>
      </w:r>
      <w:r w:rsidR="005B663C">
        <w:rPr>
          <w:bCs/>
          <w:sz w:val="28"/>
          <w:szCs w:val="28"/>
        </w:rPr>
        <w:t xml:space="preserve"> </w:t>
      </w:r>
      <w:r w:rsidR="005B663C" w:rsidRPr="00656BCD">
        <w:rPr>
          <w:bCs/>
          <w:sz w:val="28"/>
          <w:szCs w:val="28"/>
        </w:rPr>
        <w:t>перечня</w:t>
      </w:r>
      <w:r w:rsidR="005B663C">
        <w:rPr>
          <w:bCs/>
          <w:sz w:val="28"/>
          <w:szCs w:val="28"/>
        </w:rPr>
        <w:t xml:space="preserve"> </w:t>
      </w:r>
      <w:r w:rsidR="005B663C" w:rsidRPr="00656BCD">
        <w:rPr>
          <w:bCs/>
          <w:sz w:val="28"/>
          <w:szCs w:val="28"/>
        </w:rPr>
        <w:t>состояний</w:t>
      </w:r>
      <w:r w:rsidR="005B663C">
        <w:rPr>
          <w:sz w:val="28"/>
          <w:szCs w:val="28"/>
        </w:rPr>
        <w:t xml:space="preserve">, при которых </w:t>
      </w:r>
      <w:r w:rsidR="005B663C" w:rsidRPr="00656BCD">
        <w:rPr>
          <w:bCs/>
          <w:sz w:val="28"/>
          <w:szCs w:val="28"/>
        </w:rPr>
        <w:t>оказывается</w:t>
      </w:r>
      <w:r w:rsidR="005B663C">
        <w:rPr>
          <w:bCs/>
          <w:sz w:val="28"/>
          <w:szCs w:val="28"/>
        </w:rPr>
        <w:t xml:space="preserve"> </w:t>
      </w:r>
      <w:r w:rsidR="005B663C" w:rsidRPr="00656BCD">
        <w:rPr>
          <w:bCs/>
          <w:sz w:val="28"/>
          <w:szCs w:val="28"/>
        </w:rPr>
        <w:t>первая</w:t>
      </w:r>
      <w:r w:rsidR="005B663C">
        <w:rPr>
          <w:bCs/>
          <w:sz w:val="28"/>
          <w:szCs w:val="28"/>
        </w:rPr>
        <w:t xml:space="preserve"> </w:t>
      </w:r>
      <w:r w:rsidR="005B663C" w:rsidRPr="00656BCD">
        <w:rPr>
          <w:bCs/>
          <w:sz w:val="28"/>
          <w:szCs w:val="28"/>
        </w:rPr>
        <w:t>помощь</w:t>
      </w:r>
      <w:r w:rsidR="005B663C">
        <w:rPr>
          <w:sz w:val="28"/>
          <w:szCs w:val="28"/>
        </w:rPr>
        <w:t xml:space="preserve">, и </w:t>
      </w:r>
      <w:r w:rsidR="005B663C" w:rsidRPr="00656BCD">
        <w:rPr>
          <w:bCs/>
          <w:sz w:val="28"/>
          <w:szCs w:val="28"/>
        </w:rPr>
        <w:t>перечня</w:t>
      </w:r>
      <w:r w:rsidR="005B663C">
        <w:rPr>
          <w:bCs/>
          <w:sz w:val="28"/>
          <w:szCs w:val="28"/>
        </w:rPr>
        <w:t xml:space="preserve"> </w:t>
      </w:r>
      <w:r w:rsidR="005B663C" w:rsidRPr="00656BCD">
        <w:rPr>
          <w:bCs/>
          <w:sz w:val="28"/>
          <w:szCs w:val="28"/>
        </w:rPr>
        <w:t>мероприятий</w:t>
      </w:r>
      <w:r w:rsidR="005B663C">
        <w:rPr>
          <w:bCs/>
          <w:sz w:val="28"/>
          <w:szCs w:val="28"/>
        </w:rPr>
        <w:t xml:space="preserve"> </w:t>
      </w:r>
      <w:r w:rsidR="005B663C" w:rsidRPr="00656BCD">
        <w:rPr>
          <w:sz w:val="28"/>
          <w:szCs w:val="28"/>
        </w:rPr>
        <w:t>по</w:t>
      </w:r>
      <w:r w:rsidR="005B663C">
        <w:rPr>
          <w:sz w:val="28"/>
          <w:szCs w:val="28"/>
        </w:rPr>
        <w:t xml:space="preserve"> </w:t>
      </w:r>
      <w:r w:rsidR="005B663C" w:rsidRPr="00656BCD">
        <w:rPr>
          <w:bCs/>
          <w:sz w:val="28"/>
          <w:szCs w:val="28"/>
        </w:rPr>
        <w:t>оказанию</w:t>
      </w:r>
      <w:r w:rsidR="005B663C">
        <w:rPr>
          <w:bCs/>
          <w:sz w:val="28"/>
          <w:szCs w:val="28"/>
        </w:rPr>
        <w:t xml:space="preserve"> </w:t>
      </w:r>
      <w:r w:rsidR="005B663C" w:rsidRPr="00656BCD">
        <w:rPr>
          <w:bCs/>
          <w:sz w:val="28"/>
          <w:szCs w:val="28"/>
        </w:rPr>
        <w:t>первой</w:t>
      </w:r>
      <w:r w:rsidR="005B663C">
        <w:rPr>
          <w:bCs/>
          <w:sz w:val="28"/>
          <w:szCs w:val="28"/>
        </w:rPr>
        <w:t xml:space="preserve"> </w:t>
      </w:r>
      <w:r w:rsidR="005B663C" w:rsidRPr="00656BCD">
        <w:rPr>
          <w:bCs/>
          <w:sz w:val="28"/>
          <w:szCs w:val="28"/>
        </w:rPr>
        <w:t>помощи</w:t>
      </w:r>
      <w:r w:rsidR="005B663C">
        <w:rPr>
          <w:sz w:val="28"/>
          <w:szCs w:val="28"/>
        </w:rPr>
        <w:t xml:space="preserve">» </w:t>
      </w:r>
      <w:r w:rsidR="005B663C" w:rsidRPr="00656BCD">
        <w:rPr>
          <w:sz w:val="28"/>
          <w:szCs w:val="28"/>
        </w:rPr>
        <w:t>(Зарегистрировано в Минюсте России 16.05.2012 N 24183)</w:t>
      </w:r>
    </w:p>
    <w:p w:rsidR="005B663C" w:rsidRPr="00656BCD" w:rsidRDefault="00611CDD" w:rsidP="005B663C">
      <w:pPr>
        <w:numPr>
          <w:ilvl w:val="0"/>
          <w:numId w:val="12"/>
        </w:numPr>
        <w:tabs>
          <w:tab w:val="clear" w:pos="1617"/>
          <w:tab w:val="num" w:pos="0"/>
          <w:tab w:val="left" w:pos="1080"/>
        </w:tabs>
        <w:ind w:left="0" w:firstLine="540"/>
        <w:jc w:val="both"/>
        <w:rPr>
          <w:sz w:val="28"/>
          <w:szCs w:val="28"/>
        </w:rPr>
      </w:pPr>
      <w:r w:rsidRPr="00656BCD">
        <w:rPr>
          <w:sz w:val="28"/>
          <w:szCs w:val="28"/>
        </w:rPr>
        <w:fldChar w:fldCharType="end"/>
      </w:r>
      <w:r w:rsidR="005B663C">
        <w:rPr>
          <w:sz w:val="28"/>
          <w:szCs w:val="28"/>
        </w:rPr>
        <w:t>«</w:t>
      </w:r>
      <w:r w:rsidRPr="00656BCD">
        <w:rPr>
          <w:sz w:val="28"/>
          <w:szCs w:val="28"/>
        </w:rPr>
        <w:fldChar w:fldCharType="begin"/>
      </w:r>
      <w:r w:rsidR="005B663C" w:rsidRPr="00656BCD">
        <w:rPr>
          <w:sz w:val="28"/>
          <w:szCs w:val="28"/>
        </w:rPr>
        <w:instrText xml:space="preserve"> HYPERLINK "http://www.consultant.ru/document/cons_doc_LAW_344845/" \t "_blank" </w:instrText>
      </w:r>
      <w:r w:rsidRPr="00656BCD">
        <w:rPr>
          <w:sz w:val="28"/>
          <w:szCs w:val="28"/>
        </w:rPr>
        <w:fldChar w:fldCharType="separate"/>
      </w:r>
      <w:r w:rsidR="005B663C" w:rsidRPr="00656BCD">
        <w:rPr>
          <w:bCs/>
          <w:sz w:val="28"/>
          <w:szCs w:val="28"/>
        </w:rPr>
        <w:t>Семейный</w:t>
      </w:r>
      <w:r w:rsidR="005B663C">
        <w:rPr>
          <w:bCs/>
          <w:sz w:val="28"/>
          <w:szCs w:val="28"/>
        </w:rPr>
        <w:t xml:space="preserve"> </w:t>
      </w:r>
      <w:r w:rsidR="005B663C" w:rsidRPr="00656BCD">
        <w:rPr>
          <w:bCs/>
          <w:sz w:val="28"/>
          <w:szCs w:val="28"/>
        </w:rPr>
        <w:t>кодекс</w:t>
      </w:r>
      <w:r w:rsidR="005B663C">
        <w:rPr>
          <w:bCs/>
          <w:sz w:val="28"/>
          <w:szCs w:val="28"/>
        </w:rPr>
        <w:t xml:space="preserve"> </w:t>
      </w:r>
      <w:r w:rsidR="005B663C">
        <w:rPr>
          <w:sz w:val="28"/>
          <w:szCs w:val="28"/>
        </w:rPr>
        <w:t>Российской Федерации»</w:t>
      </w:r>
      <w:r w:rsidR="005B663C" w:rsidRPr="00656BCD">
        <w:rPr>
          <w:sz w:val="28"/>
          <w:szCs w:val="28"/>
        </w:rPr>
        <w:t xml:space="preserve"> от 29.12.1995 N 223-ФЗ</w:t>
      </w:r>
      <w:r w:rsidR="005B663C">
        <w:rPr>
          <w:sz w:val="28"/>
          <w:szCs w:val="28"/>
        </w:rPr>
        <w:t xml:space="preserve"> </w:t>
      </w:r>
      <w:r w:rsidR="005B663C" w:rsidRPr="00656BCD">
        <w:rPr>
          <w:sz w:val="28"/>
          <w:szCs w:val="28"/>
        </w:rPr>
        <w:t>(ред. от 06.02.2020)</w:t>
      </w:r>
    </w:p>
    <w:p w:rsidR="005B663C" w:rsidRPr="00656BCD" w:rsidRDefault="00611CDD" w:rsidP="005B663C">
      <w:pPr>
        <w:numPr>
          <w:ilvl w:val="0"/>
          <w:numId w:val="12"/>
        </w:numPr>
        <w:shd w:val="clear" w:color="auto" w:fill="FFFFFF"/>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Pr>
          <w:sz w:val="28"/>
          <w:szCs w:val="28"/>
        </w:rPr>
        <w:t>«</w:t>
      </w:r>
      <w:r w:rsidRPr="00656BCD">
        <w:rPr>
          <w:sz w:val="28"/>
          <w:szCs w:val="28"/>
        </w:rPr>
        <w:fldChar w:fldCharType="begin"/>
      </w:r>
      <w:r w:rsidR="005B663C" w:rsidRPr="00656BCD">
        <w:rPr>
          <w:sz w:val="28"/>
          <w:szCs w:val="28"/>
        </w:rPr>
        <w:instrText xml:space="preserve"> HYPERLINK "http://www.consultant.ru/document/cons_doc_LAW_349294/" \t "_blank" </w:instrText>
      </w:r>
      <w:r w:rsidRPr="00656BCD">
        <w:rPr>
          <w:sz w:val="28"/>
          <w:szCs w:val="28"/>
        </w:rPr>
        <w:fldChar w:fldCharType="separate"/>
      </w:r>
      <w:r w:rsidR="005B663C" w:rsidRPr="00656BCD">
        <w:rPr>
          <w:bCs/>
          <w:sz w:val="28"/>
          <w:szCs w:val="28"/>
        </w:rPr>
        <w:t>Уголовный</w:t>
      </w:r>
      <w:r w:rsidR="005B663C">
        <w:rPr>
          <w:bCs/>
          <w:sz w:val="28"/>
          <w:szCs w:val="28"/>
        </w:rPr>
        <w:t xml:space="preserve"> </w:t>
      </w:r>
      <w:r w:rsidR="005B663C" w:rsidRPr="00656BCD">
        <w:rPr>
          <w:bCs/>
          <w:sz w:val="28"/>
          <w:szCs w:val="28"/>
        </w:rPr>
        <w:t>кодекс</w:t>
      </w:r>
      <w:r w:rsidR="005B663C">
        <w:rPr>
          <w:bCs/>
          <w:sz w:val="28"/>
          <w:szCs w:val="28"/>
        </w:rPr>
        <w:t xml:space="preserve"> </w:t>
      </w:r>
      <w:r w:rsidR="005B663C" w:rsidRPr="00656BCD">
        <w:rPr>
          <w:sz w:val="28"/>
          <w:szCs w:val="28"/>
        </w:rPr>
        <w:t>Российской Федерации</w:t>
      </w:r>
      <w:r w:rsidR="005B663C">
        <w:rPr>
          <w:sz w:val="28"/>
          <w:szCs w:val="28"/>
        </w:rPr>
        <w:t>»</w:t>
      </w:r>
      <w:r w:rsidR="005B663C" w:rsidRPr="00656BCD">
        <w:rPr>
          <w:sz w:val="28"/>
          <w:szCs w:val="28"/>
        </w:rPr>
        <w:t xml:space="preserve"> от 13.06.1996 N 63-ФЗ</w:t>
      </w:r>
      <w:r w:rsidR="005B663C">
        <w:rPr>
          <w:sz w:val="28"/>
          <w:szCs w:val="28"/>
        </w:rPr>
        <w:t xml:space="preserve"> </w:t>
      </w:r>
      <w:r w:rsidR="005B663C" w:rsidRPr="00656BCD">
        <w:rPr>
          <w:sz w:val="28"/>
          <w:szCs w:val="28"/>
        </w:rPr>
        <w:t xml:space="preserve">(ред. от 07.04.2020) (с </w:t>
      </w:r>
      <w:proofErr w:type="spellStart"/>
      <w:r w:rsidR="005B663C" w:rsidRPr="00656BCD">
        <w:rPr>
          <w:sz w:val="28"/>
          <w:szCs w:val="28"/>
        </w:rPr>
        <w:t>изм</w:t>
      </w:r>
      <w:proofErr w:type="spellEnd"/>
      <w:r w:rsidR="005B663C" w:rsidRPr="00656BCD">
        <w:rPr>
          <w:sz w:val="28"/>
          <w:szCs w:val="28"/>
        </w:rPr>
        <w:t>. и доп., вступ. в силу с 12.04.2020)</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5B663C" w:rsidRPr="00656BCD">
        <w:rPr>
          <w:sz w:val="28"/>
          <w:szCs w:val="28"/>
        </w:rPr>
        <w:instrText xml:space="preserve"> HYPERLINK "http://www.consultant.ru/document/cons_doc_LAW_349286/" \t "_blank" </w:instrText>
      </w:r>
      <w:r w:rsidRPr="00656BCD">
        <w:rPr>
          <w:sz w:val="28"/>
          <w:szCs w:val="28"/>
        </w:rPr>
        <w:fldChar w:fldCharType="separate"/>
      </w:r>
      <w:r w:rsidR="005B663C" w:rsidRPr="00656BCD">
        <w:rPr>
          <w:sz w:val="28"/>
          <w:szCs w:val="28"/>
        </w:rPr>
        <w:t>Федеральный закон от 28.03.1998 N 53-ФЗ (ред. от 01.04.2020)</w:t>
      </w:r>
      <w:r w:rsidR="005B663C">
        <w:rPr>
          <w:sz w:val="28"/>
          <w:szCs w:val="28"/>
        </w:rPr>
        <w:t xml:space="preserve"> «О </w:t>
      </w:r>
      <w:r w:rsidR="005B663C" w:rsidRPr="00656BCD">
        <w:rPr>
          <w:bCs/>
          <w:sz w:val="28"/>
          <w:szCs w:val="28"/>
        </w:rPr>
        <w:t>воинской</w:t>
      </w:r>
      <w:r w:rsidR="005B663C">
        <w:rPr>
          <w:bCs/>
          <w:sz w:val="28"/>
          <w:szCs w:val="28"/>
        </w:rPr>
        <w:t xml:space="preserve"> </w:t>
      </w:r>
      <w:r w:rsidR="005B663C" w:rsidRPr="00656BCD">
        <w:rPr>
          <w:bCs/>
          <w:sz w:val="28"/>
          <w:szCs w:val="28"/>
        </w:rPr>
        <w:t>обязанности</w:t>
      </w:r>
      <w:r w:rsidR="005B663C">
        <w:rPr>
          <w:bCs/>
          <w:sz w:val="28"/>
          <w:szCs w:val="28"/>
        </w:rPr>
        <w:t xml:space="preserve"> </w:t>
      </w:r>
      <w:r w:rsidR="005B663C">
        <w:rPr>
          <w:sz w:val="28"/>
          <w:szCs w:val="28"/>
        </w:rPr>
        <w:t xml:space="preserve">и </w:t>
      </w:r>
      <w:r w:rsidR="005B663C" w:rsidRPr="00656BCD">
        <w:rPr>
          <w:bCs/>
          <w:sz w:val="28"/>
          <w:szCs w:val="28"/>
        </w:rPr>
        <w:t>военной</w:t>
      </w:r>
      <w:r w:rsidR="005B663C">
        <w:rPr>
          <w:bCs/>
          <w:sz w:val="28"/>
          <w:szCs w:val="28"/>
        </w:rPr>
        <w:t xml:space="preserve"> </w:t>
      </w:r>
      <w:r w:rsidR="005B663C" w:rsidRPr="00656BCD">
        <w:rPr>
          <w:bCs/>
          <w:sz w:val="28"/>
          <w:szCs w:val="28"/>
        </w:rPr>
        <w:t>службе</w:t>
      </w:r>
      <w:r w:rsidR="005B663C">
        <w:rPr>
          <w:sz w:val="28"/>
          <w:szCs w:val="28"/>
        </w:rPr>
        <w:t xml:space="preserve">» </w:t>
      </w:r>
      <w:r w:rsidR="005B663C" w:rsidRPr="00656BCD">
        <w:rPr>
          <w:sz w:val="28"/>
          <w:szCs w:val="28"/>
        </w:rPr>
        <w:t xml:space="preserve">(с </w:t>
      </w:r>
      <w:proofErr w:type="spellStart"/>
      <w:r w:rsidR="005B663C" w:rsidRPr="00656BCD">
        <w:rPr>
          <w:sz w:val="28"/>
          <w:szCs w:val="28"/>
        </w:rPr>
        <w:t>изм</w:t>
      </w:r>
      <w:proofErr w:type="spellEnd"/>
      <w:r w:rsidR="005B663C" w:rsidRPr="00656BCD">
        <w:rPr>
          <w:sz w:val="28"/>
          <w:szCs w:val="28"/>
        </w:rPr>
        <w:t>. и доп., вступ. в силу с 12.04.2020)</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Pr="00656BCD">
        <w:rPr>
          <w:sz w:val="28"/>
          <w:szCs w:val="28"/>
        </w:rPr>
        <w:fldChar w:fldCharType="begin"/>
      </w:r>
      <w:r w:rsidR="005B663C" w:rsidRPr="00656BCD">
        <w:rPr>
          <w:sz w:val="28"/>
          <w:szCs w:val="28"/>
        </w:rPr>
        <w:instrText xml:space="preserve"> HYPERLINK "http://www.consultant.ru/document/cons_doc_LAW_349200/" \t "_blank" </w:instrText>
      </w:r>
      <w:r w:rsidRPr="00656BCD">
        <w:rPr>
          <w:sz w:val="28"/>
          <w:szCs w:val="28"/>
        </w:rPr>
        <w:fldChar w:fldCharType="separate"/>
      </w:r>
      <w:r w:rsidR="005B663C" w:rsidRPr="00656BCD">
        <w:rPr>
          <w:sz w:val="28"/>
          <w:szCs w:val="28"/>
        </w:rPr>
        <w:t>Федеральный закон от 21.12.1994 N 68-ФЗ (ред. от 01.04.2020)</w:t>
      </w:r>
      <w:r w:rsidR="005B663C">
        <w:rPr>
          <w:sz w:val="28"/>
          <w:szCs w:val="28"/>
        </w:rPr>
        <w:t xml:space="preserve"> «</w:t>
      </w:r>
      <w:r w:rsidR="005B663C" w:rsidRPr="00656BCD">
        <w:rPr>
          <w:sz w:val="28"/>
          <w:szCs w:val="28"/>
        </w:rPr>
        <w:t>О</w:t>
      </w:r>
      <w:r w:rsidR="005B663C">
        <w:rPr>
          <w:sz w:val="28"/>
          <w:szCs w:val="28"/>
        </w:rPr>
        <w:t xml:space="preserve"> </w:t>
      </w:r>
      <w:r w:rsidR="005B663C" w:rsidRPr="00656BCD">
        <w:rPr>
          <w:bCs/>
          <w:sz w:val="28"/>
          <w:szCs w:val="28"/>
        </w:rPr>
        <w:t>защите</w:t>
      </w:r>
      <w:r w:rsidR="005B663C">
        <w:rPr>
          <w:bCs/>
          <w:sz w:val="28"/>
          <w:szCs w:val="28"/>
        </w:rPr>
        <w:t xml:space="preserve"> </w:t>
      </w:r>
      <w:r w:rsidR="005B663C" w:rsidRPr="00656BCD">
        <w:rPr>
          <w:bCs/>
          <w:sz w:val="28"/>
          <w:szCs w:val="28"/>
        </w:rPr>
        <w:t>населения</w:t>
      </w:r>
      <w:r w:rsidR="005B663C">
        <w:rPr>
          <w:bCs/>
          <w:sz w:val="28"/>
          <w:szCs w:val="28"/>
        </w:rPr>
        <w:t xml:space="preserve"> </w:t>
      </w:r>
      <w:r w:rsidR="005B663C">
        <w:rPr>
          <w:sz w:val="28"/>
          <w:szCs w:val="28"/>
        </w:rPr>
        <w:t xml:space="preserve">и </w:t>
      </w:r>
      <w:r w:rsidR="005B663C" w:rsidRPr="00656BCD">
        <w:rPr>
          <w:bCs/>
          <w:sz w:val="28"/>
          <w:szCs w:val="28"/>
        </w:rPr>
        <w:t>территорий</w:t>
      </w:r>
      <w:r w:rsidR="005B663C">
        <w:rPr>
          <w:bCs/>
          <w:sz w:val="28"/>
          <w:szCs w:val="28"/>
        </w:rPr>
        <w:t xml:space="preserve"> </w:t>
      </w:r>
      <w:r w:rsidR="005B663C" w:rsidRPr="00656BCD">
        <w:rPr>
          <w:sz w:val="28"/>
          <w:szCs w:val="28"/>
        </w:rPr>
        <w:t>от</w:t>
      </w:r>
      <w:r w:rsidR="005B663C">
        <w:rPr>
          <w:sz w:val="28"/>
          <w:szCs w:val="28"/>
        </w:rPr>
        <w:t xml:space="preserve"> </w:t>
      </w:r>
      <w:r w:rsidR="005B663C" w:rsidRPr="00656BCD">
        <w:rPr>
          <w:bCs/>
          <w:sz w:val="28"/>
          <w:szCs w:val="28"/>
        </w:rPr>
        <w:t>чрезвычайных</w:t>
      </w:r>
      <w:r w:rsidR="005B663C">
        <w:rPr>
          <w:bCs/>
          <w:sz w:val="28"/>
          <w:szCs w:val="28"/>
        </w:rPr>
        <w:t xml:space="preserve"> </w:t>
      </w:r>
      <w:r w:rsidR="005B663C" w:rsidRPr="00656BCD">
        <w:rPr>
          <w:bCs/>
          <w:sz w:val="28"/>
          <w:szCs w:val="28"/>
        </w:rPr>
        <w:t>ситуаций</w:t>
      </w:r>
      <w:r w:rsidR="005B663C">
        <w:rPr>
          <w:bCs/>
          <w:sz w:val="28"/>
          <w:szCs w:val="28"/>
        </w:rPr>
        <w:t xml:space="preserve"> </w:t>
      </w:r>
      <w:r w:rsidR="005B663C" w:rsidRPr="00656BCD">
        <w:rPr>
          <w:bCs/>
          <w:sz w:val="28"/>
          <w:szCs w:val="28"/>
        </w:rPr>
        <w:t>природного</w:t>
      </w:r>
      <w:r w:rsidR="005B663C">
        <w:rPr>
          <w:bCs/>
          <w:sz w:val="28"/>
          <w:szCs w:val="28"/>
        </w:rPr>
        <w:t xml:space="preserve"> </w:t>
      </w:r>
      <w:r w:rsidR="005B663C">
        <w:rPr>
          <w:sz w:val="28"/>
          <w:szCs w:val="28"/>
        </w:rPr>
        <w:t xml:space="preserve">и </w:t>
      </w:r>
      <w:r w:rsidR="005B663C" w:rsidRPr="00656BCD">
        <w:rPr>
          <w:bCs/>
          <w:sz w:val="28"/>
          <w:szCs w:val="28"/>
        </w:rPr>
        <w:t>техногенного</w:t>
      </w:r>
      <w:r w:rsidR="005B663C">
        <w:rPr>
          <w:bCs/>
          <w:sz w:val="28"/>
          <w:szCs w:val="28"/>
        </w:rPr>
        <w:t xml:space="preserve"> </w:t>
      </w:r>
      <w:r w:rsidR="005B663C" w:rsidRPr="00656BCD">
        <w:rPr>
          <w:bCs/>
          <w:sz w:val="28"/>
          <w:szCs w:val="28"/>
        </w:rPr>
        <w:t>характера</w:t>
      </w:r>
      <w:r w:rsidR="005B663C">
        <w:rPr>
          <w:sz w:val="28"/>
          <w:szCs w:val="28"/>
        </w:rPr>
        <w:t>»</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Pr="00656BCD">
        <w:rPr>
          <w:sz w:val="28"/>
          <w:szCs w:val="28"/>
        </w:rPr>
        <w:fldChar w:fldCharType="begin"/>
      </w:r>
      <w:r w:rsidR="005B663C" w:rsidRPr="00656BCD">
        <w:rPr>
          <w:sz w:val="28"/>
          <w:szCs w:val="28"/>
        </w:rPr>
        <w:instrText xml:space="preserve"> HYPERLINK "http://www.consultant.ru/document/cons_doc_LAW_303638/" \t "_blank" </w:instrText>
      </w:r>
      <w:r w:rsidRPr="00656BCD">
        <w:rPr>
          <w:sz w:val="28"/>
          <w:szCs w:val="28"/>
        </w:rPr>
        <w:fldChar w:fldCharType="separate"/>
      </w:r>
      <w:r w:rsidR="005B663C" w:rsidRPr="00656BCD">
        <w:rPr>
          <w:sz w:val="28"/>
          <w:szCs w:val="28"/>
        </w:rPr>
        <w:t>Федеральный закон от 21.07.1997 N 116-ФЗ (ред. от 29.07.2018)</w:t>
      </w:r>
      <w:r w:rsidR="005B663C">
        <w:rPr>
          <w:sz w:val="28"/>
          <w:szCs w:val="28"/>
        </w:rPr>
        <w:t xml:space="preserve"> «О </w:t>
      </w:r>
      <w:r w:rsidR="005B663C" w:rsidRPr="00656BCD">
        <w:rPr>
          <w:bCs/>
          <w:sz w:val="28"/>
          <w:szCs w:val="28"/>
        </w:rPr>
        <w:t>промышленной</w:t>
      </w:r>
      <w:r w:rsidR="005B663C">
        <w:rPr>
          <w:sz w:val="28"/>
          <w:szCs w:val="28"/>
        </w:rPr>
        <w:t xml:space="preserve"> </w:t>
      </w:r>
      <w:r w:rsidR="005B663C" w:rsidRPr="00656BCD">
        <w:rPr>
          <w:bCs/>
          <w:sz w:val="28"/>
          <w:szCs w:val="28"/>
        </w:rPr>
        <w:t>безопасности</w:t>
      </w:r>
      <w:r w:rsidR="005B663C">
        <w:rPr>
          <w:bCs/>
          <w:sz w:val="28"/>
          <w:szCs w:val="28"/>
        </w:rPr>
        <w:t xml:space="preserve"> </w:t>
      </w:r>
      <w:r w:rsidR="005B663C" w:rsidRPr="00656BCD">
        <w:rPr>
          <w:bCs/>
          <w:sz w:val="28"/>
          <w:szCs w:val="28"/>
        </w:rPr>
        <w:t>опасных</w:t>
      </w:r>
      <w:r w:rsidR="005B663C">
        <w:rPr>
          <w:bCs/>
          <w:sz w:val="28"/>
          <w:szCs w:val="28"/>
        </w:rPr>
        <w:t xml:space="preserve"> </w:t>
      </w:r>
      <w:r w:rsidR="005B663C" w:rsidRPr="00656BCD">
        <w:rPr>
          <w:bCs/>
          <w:sz w:val="28"/>
          <w:szCs w:val="28"/>
        </w:rPr>
        <w:t>производственных</w:t>
      </w:r>
      <w:r w:rsidR="005B663C">
        <w:rPr>
          <w:sz w:val="28"/>
          <w:szCs w:val="28"/>
        </w:rPr>
        <w:t xml:space="preserve"> </w:t>
      </w:r>
      <w:r w:rsidR="005B663C" w:rsidRPr="00656BCD">
        <w:rPr>
          <w:bCs/>
          <w:sz w:val="28"/>
          <w:szCs w:val="28"/>
        </w:rPr>
        <w:t>объектов</w:t>
      </w:r>
      <w:r w:rsidR="005B663C">
        <w:rPr>
          <w:sz w:val="28"/>
          <w:szCs w:val="28"/>
        </w:rPr>
        <w:t>»</w:t>
      </w:r>
    </w:p>
    <w:p w:rsidR="005B663C" w:rsidRPr="00656BCD" w:rsidRDefault="00611CDD" w:rsidP="005B663C">
      <w:pPr>
        <w:numPr>
          <w:ilvl w:val="0"/>
          <w:numId w:val="12"/>
        </w:numPr>
        <w:shd w:val="clear" w:color="auto" w:fill="FFFFFF"/>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5B663C" w:rsidRPr="00656BCD">
        <w:rPr>
          <w:sz w:val="28"/>
          <w:szCs w:val="28"/>
        </w:rPr>
        <w:instrText xml:space="preserve"> HYPERLINK "http://www.consultant.ru/document/cons_doc_LAW_301187/" \t "_blank" </w:instrText>
      </w:r>
      <w:r w:rsidRPr="00656BCD">
        <w:rPr>
          <w:sz w:val="28"/>
          <w:szCs w:val="28"/>
        </w:rPr>
        <w:fldChar w:fldCharType="separate"/>
      </w:r>
      <w:r w:rsidR="005B663C" w:rsidRPr="00656BCD">
        <w:rPr>
          <w:sz w:val="28"/>
          <w:szCs w:val="28"/>
        </w:rPr>
        <w:t>Федеральный закон от 25.07.2002 N 113-ФЗ (ред. от 27.06.2018)</w:t>
      </w:r>
      <w:r w:rsidR="005B663C">
        <w:rPr>
          <w:sz w:val="28"/>
          <w:szCs w:val="28"/>
        </w:rPr>
        <w:t xml:space="preserve"> «Об </w:t>
      </w:r>
      <w:r w:rsidR="005B663C" w:rsidRPr="00656BCD">
        <w:rPr>
          <w:bCs/>
          <w:sz w:val="28"/>
          <w:szCs w:val="28"/>
        </w:rPr>
        <w:t>альтернативной</w:t>
      </w:r>
      <w:r w:rsidR="005B663C">
        <w:rPr>
          <w:bCs/>
          <w:sz w:val="28"/>
          <w:szCs w:val="28"/>
        </w:rPr>
        <w:t xml:space="preserve"> </w:t>
      </w:r>
      <w:r w:rsidR="005B663C" w:rsidRPr="00656BCD">
        <w:rPr>
          <w:bCs/>
          <w:sz w:val="28"/>
          <w:szCs w:val="28"/>
        </w:rPr>
        <w:t>гражданской</w:t>
      </w:r>
      <w:r w:rsidR="005B663C">
        <w:rPr>
          <w:sz w:val="28"/>
          <w:szCs w:val="28"/>
        </w:rPr>
        <w:t xml:space="preserve"> </w:t>
      </w:r>
      <w:r w:rsidR="005B663C" w:rsidRPr="00656BCD">
        <w:rPr>
          <w:bCs/>
          <w:sz w:val="28"/>
          <w:szCs w:val="28"/>
        </w:rPr>
        <w:t>службе</w:t>
      </w:r>
      <w:r w:rsidR="005B663C">
        <w:rPr>
          <w:sz w:val="28"/>
          <w:szCs w:val="28"/>
        </w:rPr>
        <w:t>»</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5B663C" w:rsidRPr="00656BCD">
        <w:rPr>
          <w:sz w:val="28"/>
          <w:szCs w:val="28"/>
        </w:rPr>
        <w:t xml:space="preserve"> </w:t>
      </w:r>
      <w:r w:rsidRPr="00656BCD">
        <w:rPr>
          <w:sz w:val="28"/>
          <w:szCs w:val="28"/>
        </w:rPr>
        <w:fldChar w:fldCharType="begin"/>
      </w:r>
      <w:r w:rsidR="005B663C" w:rsidRPr="00656BCD">
        <w:rPr>
          <w:sz w:val="28"/>
          <w:szCs w:val="28"/>
        </w:rPr>
        <w:instrText xml:space="preserve"> HYPERLINK "http://www.consultant.ru/document/cons_doc_LAW_341919/" \t "_blank" </w:instrText>
      </w:r>
      <w:r w:rsidRPr="00656BCD">
        <w:rPr>
          <w:sz w:val="28"/>
          <w:szCs w:val="28"/>
        </w:rPr>
        <w:fldChar w:fldCharType="separate"/>
      </w:r>
      <w:r w:rsidR="005B663C" w:rsidRPr="00656BCD">
        <w:rPr>
          <w:sz w:val="28"/>
          <w:szCs w:val="28"/>
        </w:rPr>
        <w:t>Федеральный закон от 31.05.1996 N 61-ФЗ (ред. от 27.12.2019)</w:t>
      </w:r>
      <w:r w:rsidR="005B663C">
        <w:rPr>
          <w:sz w:val="28"/>
          <w:szCs w:val="28"/>
        </w:rPr>
        <w:t xml:space="preserve"> «</w:t>
      </w:r>
      <w:r w:rsidR="005B663C" w:rsidRPr="00656BCD">
        <w:rPr>
          <w:bCs/>
          <w:sz w:val="28"/>
          <w:szCs w:val="28"/>
        </w:rPr>
        <w:t>Об</w:t>
      </w:r>
      <w:r w:rsidR="005B663C">
        <w:rPr>
          <w:sz w:val="28"/>
          <w:szCs w:val="28"/>
        </w:rPr>
        <w:t xml:space="preserve"> </w:t>
      </w:r>
      <w:r w:rsidR="005B663C" w:rsidRPr="00656BCD">
        <w:rPr>
          <w:bCs/>
          <w:sz w:val="28"/>
          <w:szCs w:val="28"/>
        </w:rPr>
        <w:t>обороне</w:t>
      </w:r>
      <w:r w:rsidR="005B663C">
        <w:rPr>
          <w:sz w:val="28"/>
          <w:szCs w:val="28"/>
        </w:rPr>
        <w:t>»</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5B663C" w:rsidRPr="00656BCD">
        <w:rPr>
          <w:sz w:val="28"/>
          <w:szCs w:val="28"/>
        </w:rPr>
        <w:instrText xml:space="preserve"> HYPERLINK "http://www.consultant.ru/document/cons_doc_LAW_329197/" \t "_blank" </w:instrText>
      </w:r>
      <w:r w:rsidRPr="00656BCD">
        <w:rPr>
          <w:sz w:val="28"/>
          <w:szCs w:val="28"/>
        </w:rPr>
        <w:fldChar w:fldCharType="separate"/>
      </w:r>
      <w:r w:rsidR="005B663C" w:rsidRPr="00656BCD">
        <w:rPr>
          <w:sz w:val="28"/>
          <w:szCs w:val="28"/>
        </w:rPr>
        <w:t>Федеральный закон от 10.01.2002 N 7-ФЗ (ред. от 27.12.2019)</w:t>
      </w:r>
      <w:r w:rsidR="005B663C">
        <w:rPr>
          <w:sz w:val="28"/>
          <w:szCs w:val="28"/>
        </w:rPr>
        <w:t xml:space="preserve"> «Об </w:t>
      </w:r>
      <w:r w:rsidR="005B663C" w:rsidRPr="00656BCD">
        <w:rPr>
          <w:bCs/>
          <w:sz w:val="28"/>
          <w:szCs w:val="28"/>
        </w:rPr>
        <w:t>охране</w:t>
      </w:r>
      <w:r w:rsidR="005B663C">
        <w:rPr>
          <w:bCs/>
          <w:sz w:val="28"/>
          <w:szCs w:val="28"/>
        </w:rPr>
        <w:t xml:space="preserve"> </w:t>
      </w:r>
      <w:r w:rsidR="005B663C" w:rsidRPr="00656BCD">
        <w:rPr>
          <w:bCs/>
          <w:sz w:val="28"/>
          <w:szCs w:val="28"/>
        </w:rPr>
        <w:t>окружающей</w:t>
      </w:r>
      <w:r w:rsidR="005B663C">
        <w:rPr>
          <w:sz w:val="28"/>
          <w:szCs w:val="28"/>
        </w:rPr>
        <w:t xml:space="preserve"> </w:t>
      </w:r>
      <w:r w:rsidR="005B663C" w:rsidRPr="00656BCD">
        <w:rPr>
          <w:bCs/>
          <w:sz w:val="28"/>
          <w:szCs w:val="28"/>
        </w:rPr>
        <w:t>среды</w:t>
      </w:r>
      <w:r w:rsidR="005B663C">
        <w:rPr>
          <w:bCs/>
          <w:sz w:val="28"/>
          <w:szCs w:val="28"/>
        </w:rPr>
        <w:t xml:space="preserve">» </w:t>
      </w:r>
    </w:p>
    <w:p w:rsidR="005B663C" w:rsidRPr="00656BCD" w:rsidRDefault="00611CDD" w:rsidP="005B663C">
      <w:pPr>
        <w:numPr>
          <w:ilvl w:val="0"/>
          <w:numId w:val="12"/>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5B663C" w:rsidRPr="00656BCD">
        <w:rPr>
          <w:sz w:val="28"/>
          <w:szCs w:val="28"/>
        </w:rPr>
        <w:instrText xml:space="preserve"> HYPERLINK "http://www.consultant.ru/document/cons_doc_LAW_351230/" \t "_blank" </w:instrText>
      </w:r>
      <w:r w:rsidRPr="00656BCD">
        <w:rPr>
          <w:sz w:val="28"/>
          <w:szCs w:val="28"/>
        </w:rPr>
        <w:fldChar w:fldCharType="separate"/>
      </w:r>
      <w:r w:rsidR="005B663C" w:rsidRPr="00656BCD">
        <w:rPr>
          <w:sz w:val="28"/>
          <w:szCs w:val="28"/>
        </w:rPr>
        <w:t>Федеральный закон от 21.11.2011 N 323-ФЗ (ред. от 24.04.2020)</w:t>
      </w:r>
      <w:r w:rsidR="005B663C">
        <w:rPr>
          <w:sz w:val="28"/>
          <w:szCs w:val="28"/>
        </w:rPr>
        <w:t xml:space="preserve"> «</w:t>
      </w:r>
      <w:r w:rsidR="005B663C" w:rsidRPr="00656BCD">
        <w:rPr>
          <w:sz w:val="28"/>
          <w:szCs w:val="28"/>
        </w:rPr>
        <w:t>Об</w:t>
      </w:r>
      <w:r w:rsidR="005B663C">
        <w:rPr>
          <w:sz w:val="28"/>
          <w:szCs w:val="28"/>
        </w:rPr>
        <w:t xml:space="preserve"> </w:t>
      </w:r>
      <w:r w:rsidR="005B663C" w:rsidRPr="00656BCD">
        <w:rPr>
          <w:bCs/>
          <w:sz w:val="28"/>
          <w:szCs w:val="28"/>
        </w:rPr>
        <w:t>основах</w:t>
      </w:r>
      <w:r w:rsidR="005B663C">
        <w:rPr>
          <w:sz w:val="28"/>
          <w:szCs w:val="28"/>
        </w:rPr>
        <w:t xml:space="preserve"> </w:t>
      </w:r>
      <w:r w:rsidR="005B663C" w:rsidRPr="00656BCD">
        <w:rPr>
          <w:bCs/>
          <w:sz w:val="28"/>
          <w:szCs w:val="28"/>
        </w:rPr>
        <w:t>охраны</w:t>
      </w:r>
      <w:r w:rsidR="005B663C">
        <w:rPr>
          <w:sz w:val="28"/>
          <w:szCs w:val="28"/>
        </w:rPr>
        <w:t xml:space="preserve"> </w:t>
      </w:r>
      <w:r w:rsidR="005B663C" w:rsidRPr="00656BCD">
        <w:rPr>
          <w:bCs/>
          <w:sz w:val="28"/>
          <w:szCs w:val="28"/>
        </w:rPr>
        <w:t>здоровья</w:t>
      </w:r>
      <w:r w:rsidR="005B663C">
        <w:rPr>
          <w:bCs/>
          <w:sz w:val="28"/>
          <w:szCs w:val="28"/>
        </w:rPr>
        <w:t xml:space="preserve"> </w:t>
      </w:r>
      <w:r w:rsidR="005B663C" w:rsidRPr="00656BCD">
        <w:rPr>
          <w:bCs/>
          <w:sz w:val="28"/>
          <w:szCs w:val="28"/>
        </w:rPr>
        <w:t>граждан</w:t>
      </w:r>
      <w:r w:rsidR="005B663C">
        <w:rPr>
          <w:bCs/>
          <w:sz w:val="28"/>
          <w:szCs w:val="28"/>
        </w:rPr>
        <w:t xml:space="preserve"> </w:t>
      </w:r>
      <w:r w:rsidR="005B663C" w:rsidRPr="00656BCD">
        <w:rPr>
          <w:sz w:val="28"/>
          <w:szCs w:val="28"/>
        </w:rPr>
        <w:t>в</w:t>
      </w:r>
      <w:r w:rsidR="005B663C">
        <w:rPr>
          <w:sz w:val="28"/>
          <w:szCs w:val="28"/>
        </w:rPr>
        <w:t xml:space="preserve"> </w:t>
      </w:r>
      <w:r w:rsidR="005B663C" w:rsidRPr="00656BCD">
        <w:rPr>
          <w:bCs/>
          <w:sz w:val="28"/>
          <w:szCs w:val="28"/>
        </w:rPr>
        <w:t>Российской</w:t>
      </w:r>
      <w:r w:rsidR="005B663C">
        <w:rPr>
          <w:bCs/>
          <w:sz w:val="28"/>
          <w:szCs w:val="28"/>
        </w:rPr>
        <w:t xml:space="preserve"> </w:t>
      </w:r>
      <w:r w:rsidR="005B663C" w:rsidRPr="00656BCD">
        <w:rPr>
          <w:bCs/>
          <w:sz w:val="28"/>
          <w:szCs w:val="28"/>
        </w:rPr>
        <w:t>Федерации</w:t>
      </w:r>
      <w:r w:rsidR="005B663C">
        <w:rPr>
          <w:sz w:val="28"/>
          <w:szCs w:val="28"/>
        </w:rPr>
        <w:t>»</w:t>
      </w:r>
    </w:p>
    <w:p w:rsidR="005B663C" w:rsidRDefault="00611CDD" w:rsidP="005B663C">
      <w:pPr>
        <w:shd w:val="clear" w:color="auto" w:fill="FFFFFF"/>
        <w:tabs>
          <w:tab w:val="num" w:pos="0"/>
          <w:tab w:val="left" w:pos="1080"/>
        </w:tabs>
        <w:ind w:firstLine="540"/>
        <w:jc w:val="both"/>
        <w:rPr>
          <w:color w:val="000000"/>
          <w:sz w:val="28"/>
          <w:szCs w:val="28"/>
        </w:rPr>
      </w:pPr>
      <w:r w:rsidRPr="00656BCD">
        <w:rPr>
          <w:sz w:val="28"/>
          <w:szCs w:val="28"/>
        </w:rPr>
        <w:lastRenderedPageBreak/>
        <w:fldChar w:fldCharType="end"/>
      </w:r>
    </w:p>
    <w:p w:rsidR="005B663C" w:rsidRDefault="005B663C" w:rsidP="005B663C">
      <w:pPr>
        <w:ind w:right="278" w:firstLine="540"/>
        <w:jc w:val="both"/>
        <w:rPr>
          <w:b/>
          <w:sz w:val="28"/>
          <w:szCs w:val="28"/>
        </w:rPr>
      </w:pPr>
    </w:p>
    <w:p w:rsidR="005B663C" w:rsidRPr="002E4564" w:rsidRDefault="005B663C" w:rsidP="005B663C">
      <w:pPr>
        <w:ind w:right="278" w:firstLine="540"/>
        <w:jc w:val="both"/>
        <w:rPr>
          <w:b/>
          <w:sz w:val="28"/>
          <w:szCs w:val="28"/>
        </w:rPr>
      </w:pPr>
      <w:r w:rsidRPr="002E4564">
        <w:rPr>
          <w:b/>
          <w:sz w:val="28"/>
          <w:szCs w:val="28"/>
        </w:rPr>
        <w:t>Справочные издания:</w:t>
      </w:r>
    </w:p>
    <w:p w:rsidR="005B663C" w:rsidRDefault="005B663C" w:rsidP="005B663C">
      <w:pPr>
        <w:numPr>
          <w:ilvl w:val="0"/>
          <w:numId w:val="13"/>
        </w:numPr>
        <w:shd w:val="clear" w:color="auto" w:fill="FFFFFF"/>
        <w:tabs>
          <w:tab w:val="left" w:pos="900"/>
        </w:tabs>
        <w:ind w:left="0" w:firstLine="540"/>
        <w:rPr>
          <w:color w:val="000000"/>
          <w:sz w:val="28"/>
          <w:szCs w:val="28"/>
        </w:rPr>
      </w:pPr>
      <w:r>
        <w:rPr>
          <w:color w:val="000000"/>
          <w:sz w:val="28"/>
          <w:szCs w:val="28"/>
        </w:rPr>
        <w:t>Военный энциклопедический словарь / под ред. С.В. Ахромеева. – М.: Военное издательство, 1986.</w:t>
      </w:r>
    </w:p>
    <w:p w:rsidR="005B663C" w:rsidRPr="002241D5" w:rsidRDefault="005B663C" w:rsidP="005B663C">
      <w:pPr>
        <w:numPr>
          <w:ilvl w:val="0"/>
          <w:numId w:val="13"/>
        </w:numPr>
        <w:shd w:val="clear" w:color="auto" w:fill="FFFFFF"/>
        <w:tabs>
          <w:tab w:val="left" w:pos="900"/>
        </w:tabs>
        <w:ind w:left="0" w:firstLine="540"/>
        <w:rPr>
          <w:color w:val="000000"/>
          <w:sz w:val="28"/>
          <w:szCs w:val="28"/>
        </w:rPr>
      </w:pPr>
      <w:r w:rsidRPr="002241D5">
        <w:rPr>
          <w:color w:val="000000"/>
          <w:sz w:val="28"/>
          <w:szCs w:val="28"/>
        </w:rPr>
        <w:t>Изотова М.А., Царева Т.Б. Полная энциклопедия орденов и медалей России.— М., 2008</w:t>
      </w:r>
    </w:p>
    <w:p w:rsidR="005B663C" w:rsidRPr="002241D5" w:rsidRDefault="005B663C" w:rsidP="005B663C">
      <w:pPr>
        <w:numPr>
          <w:ilvl w:val="0"/>
          <w:numId w:val="13"/>
        </w:numPr>
        <w:shd w:val="clear" w:color="auto" w:fill="FFFFFF"/>
        <w:tabs>
          <w:tab w:val="left" w:pos="900"/>
        </w:tabs>
        <w:ind w:left="0" w:firstLine="540"/>
        <w:rPr>
          <w:color w:val="000000"/>
          <w:sz w:val="28"/>
          <w:szCs w:val="28"/>
        </w:rPr>
      </w:pPr>
      <w:r w:rsidRPr="002241D5">
        <w:rPr>
          <w:color w:val="000000"/>
          <w:sz w:val="28"/>
          <w:szCs w:val="28"/>
        </w:rPr>
        <w:t>Ионина Н.А. 100 великих наград. — М., 2009</w:t>
      </w:r>
    </w:p>
    <w:p w:rsidR="005B663C" w:rsidRPr="002241D5" w:rsidRDefault="005B663C" w:rsidP="005B663C">
      <w:pPr>
        <w:numPr>
          <w:ilvl w:val="0"/>
          <w:numId w:val="13"/>
        </w:numPr>
        <w:shd w:val="clear" w:color="auto" w:fill="FFFFFF"/>
        <w:tabs>
          <w:tab w:val="left" w:pos="900"/>
        </w:tabs>
        <w:ind w:left="0" w:firstLine="540"/>
        <w:rPr>
          <w:color w:val="000000"/>
          <w:sz w:val="28"/>
          <w:szCs w:val="28"/>
        </w:rPr>
      </w:pPr>
      <w:r w:rsidRPr="002241D5">
        <w:rPr>
          <w:color w:val="000000"/>
          <w:sz w:val="28"/>
          <w:szCs w:val="28"/>
        </w:rPr>
        <w:t>Каменев А.И. Энциклопедия русского офицера. — М., 2008</w:t>
      </w:r>
    </w:p>
    <w:p w:rsidR="005B663C" w:rsidRPr="002241D5" w:rsidRDefault="005B663C" w:rsidP="005B663C">
      <w:pPr>
        <w:numPr>
          <w:ilvl w:val="0"/>
          <w:numId w:val="13"/>
        </w:numPr>
        <w:shd w:val="clear" w:color="auto" w:fill="FFFFFF"/>
        <w:tabs>
          <w:tab w:val="left" w:pos="900"/>
        </w:tabs>
        <w:ind w:left="0" w:firstLine="540"/>
        <w:rPr>
          <w:color w:val="000000"/>
          <w:sz w:val="28"/>
          <w:szCs w:val="28"/>
        </w:rPr>
      </w:pPr>
      <w:proofErr w:type="spellStart"/>
      <w:r w:rsidRPr="002241D5">
        <w:rPr>
          <w:color w:val="000000"/>
          <w:sz w:val="28"/>
          <w:szCs w:val="28"/>
        </w:rPr>
        <w:t>Каторин</w:t>
      </w:r>
      <w:proofErr w:type="spellEnd"/>
      <w:r w:rsidRPr="002241D5">
        <w:rPr>
          <w:color w:val="000000"/>
          <w:sz w:val="28"/>
          <w:szCs w:val="28"/>
        </w:rPr>
        <w:t xml:space="preserve"> Ю.Ф. Танки: иллюстрированная энциклопедия. — М., 2011</w:t>
      </w:r>
    </w:p>
    <w:p w:rsidR="005B663C" w:rsidRPr="002241D5" w:rsidRDefault="005B663C" w:rsidP="005B663C">
      <w:pPr>
        <w:numPr>
          <w:ilvl w:val="0"/>
          <w:numId w:val="13"/>
        </w:numPr>
        <w:shd w:val="clear" w:color="auto" w:fill="FFFFFF"/>
        <w:tabs>
          <w:tab w:val="left" w:pos="900"/>
        </w:tabs>
        <w:ind w:left="0" w:firstLine="540"/>
        <w:rPr>
          <w:color w:val="000000"/>
          <w:sz w:val="28"/>
          <w:szCs w:val="28"/>
        </w:rPr>
      </w:pPr>
      <w:proofErr w:type="spellStart"/>
      <w:r w:rsidRPr="002241D5">
        <w:rPr>
          <w:color w:val="000000"/>
          <w:sz w:val="28"/>
          <w:szCs w:val="28"/>
        </w:rPr>
        <w:t>Лубченков</w:t>
      </w:r>
      <w:proofErr w:type="spellEnd"/>
      <w:r w:rsidRPr="002241D5">
        <w:rPr>
          <w:color w:val="000000"/>
          <w:sz w:val="28"/>
          <w:szCs w:val="28"/>
        </w:rPr>
        <w:t xml:space="preserve"> Ю.Н. Русские полководцы. — М., 2009</w:t>
      </w:r>
    </w:p>
    <w:p w:rsidR="005B663C" w:rsidRDefault="005B663C" w:rsidP="005B663C">
      <w:pPr>
        <w:ind w:right="278" w:firstLine="540"/>
        <w:jc w:val="both"/>
        <w:rPr>
          <w:b/>
          <w:sz w:val="28"/>
          <w:szCs w:val="28"/>
        </w:rPr>
      </w:pPr>
    </w:p>
    <w:p w:rsidR="005B663C" w:rsidRPr="002E4564" w:rsidRDefault="005B663C" w:rsidP="005B663C">
      <w:pPr>
        <w:ind w:right="278" w:firstLine="540"/>
        <w:jc w:val="both"/>
        <w:rPr>
          <w:b/>
          <w:sz w:val="28"/>
          <w:szCs w:val="28"/>
        </w:rPr>
      </w:pPr>
      <w:proofErr w:type="spellStart"/>
      <w:proofErr w:type="gramStart"/>
      <w:r w:rsidRPr="002E4564">
        <w:rPr>
          <w:b/>
          <w:sz w:val="28"/>
          <w:szCs w:val="28"/>
        </w:rPr>
        <w:t>Интернет-источники</w:t>
      </w:r>
      <w:proofErr w:type="spellEnd"/>
      <w:proofErr w:type="gramEnd"/>
      <w:r w:rsidRPr="002E4564">
        <w:rPr>
          <w:b/>
          <w:sz w:val="28"/>
          <w:szCs w:val="28"/>
        </w:rPr>
        <w:t>:</w:t>
      </w:r>
    </w:p>
    <w:p w:rsidR="005B663C" w:rsidRDefault="005B663C" w:rsidP="005B663C">
      <w:pPr>
        <w:shd w:val="clear" w:color="auto" w:fill="FFFFFF"/>
        <w:ind w:firstLine="567"/>
        <w:rPr>
          <w:color w:val="000000"/>
          <w:sz w:val="28"/>
          <w:szCs w:val="28"/>
        </w:rPr>
      </w:pPr>
    </w:p>
    <w:p w:rsidR="005B663C" w:rsidRPr="002241D5" w:rsidRDefault="005B663C" w:rsidP="005B663C">
      <w:pPr>
        <w:shd w:val="clear" w:color="auto" w:fill="FFFFFF"/>
        <w:ind w:firstLine="567"/>
        <w:jc w:val="both"/>
        <w:rPr>
          <w:color w:val="000000"/>
          <w:sz w:val="28"/>
          <w:szCs w:val="28"/>
        </w:rPr>
      </w:pPr>
      <w:r>
        <w:rPr>
          <w:color w:val="000000"/>
          <w:sz w:val="28"/>
          <w:szCs w:val="28"/>
        </w:rPr>
        <w:t>1.</w:t>
      </w:r>
      <w:r w:rsidRPr="002241D5">
        <w:rPr>
          <w:color w:val="000000"/>
          <w:sz w:val="28"/>
          <w:szCs w:val="28"/>
        </w:rPr>
        <w:t xml:space="preserve">www.mchs. </w:t>
      </w:r>
      <w:proofErr w:type="spellStart"/>
      <w:r w:rsidRPr="002241D5">
        <w:rPr>
          <w:color w:val="000000"/>
          <w:sz w:val="28"/>
          <w:szCs w:val="28"/>
        </w:rPr>
        <w:t>gov</w:t>
      </w:r>
      <w:proofErr w:type="spellEnd"/>
      <w:r w:rsidRPr="002241D5">
        <w:rPr>
          <w:color w:val="000000"/>
          <w:sz w:val="28"/>
          <w:szCs w:val="28"/>
        </w:rPr>
        <w:t xml:space="preserve">. </w:t>
      </w:r>
      <w:proofErr w:type="spellStart"/>
      <w:r w:rsidRPr="002241D5">
        <w:rPr>
          <w:color w:val="000000"/>
          <w:sz w:val="28"/>
          <w:szCs w:val="28"/>
        </w:rPr>
        <w:t>ru</w:t>
      </w:r>
      <w:proofErr w:type="spellEnd"/>
      <w:r w:rsidRPr="002241D5">
        <w:rPr>
          <w:color w:val="000000"/>
          <w:sz w:val="28"/>
          <w:szCs w:val="28"/>
        </w:rPr>
        <w:t xml:space="preserve"> (сайт МЧС РФ).</w:t>
      </w:r>
    </w:p>
    <w:p w:rsidR="005B663C" w:rsidRPr="002241D5" w:rsidRDefault="005B663C" w:rsidP="005B663C">
      <w:pPr>
        <w:shd w:val="clear" w:color="auto" w:fill="FFFFFF"/>
        <w:ind w:firstLine="567"/>
        <w:jc w:val="both"/>
        <w:rPr>
          <w:color w:val="000000"/>
          <w:sz w:val="28"/>
          <w:szCs w:val="28"/>
        </w:rPr>
      </w:pPr>
      <w:r>
        <w:rPr>
          <w:color w:val="000000"/>
          <w:sz w:val="28"/>
          <w:szCs w:val="28"/>
        </w:rPr>
        <w:t>2.</w:t>
      </w:r>
      <w:r w:rsidRPr="002241D5">
        <w:rPr>
          <w:color w:val="000000"/>
          <w:sz w:val="28"/>
          <w:szCs w:val="28"/>
        </w:rPr>
        <w:t xml:space="preserve">www.mvd. </w:t>
      </w:r>
      <w:proofErr w:type="spellStart"/>
      <w:r w:rsidRPr="002241D5">
        <w:rPr>
          <w:color w:val="000000"/>
          <w:sz w:val="28"/>
          <w:szCs w:val="28"/>
        </w:rPr>
        <w:t>ru</w:t>
      </w:r>
      <w:proofErr w:type="spellEnd"/>
      <w:r w:rsidRPr="002241D5">
        <w:rPr>
          <w:color w:val="000000"/>
          <w:sz w:val="28"/>
          <w:szCs w:val="28"/>
        </w:rPr>
        <w:t xml:space="preserve"> (сайт МВД РФ).</w:t>
      </w:r>
    </w:p>
    <w:p w:rsidR="005B663C" w:rsidRPr="002241D5" w:rsidRDefault="005B663C" w:rsidP="005B663C">
      <w:pPr>
        <w:shd w:val="clear" w:color="auto" w:fill="FFFFFF"/>
        <w:ind w:firstLine="567"/>
        <w:jc w:val="both"/>
        <w:rPr>
          <w:color w:val="000000"/>
          <w:sz w:val="28"/>
          <w:szCs w:val="28"/>
        </w:rPr>
      </w:pPr>
      <w:r>
        <w:rPr>
          <w:color w:val="000000"/>
          <w:sz w:val="28"/>
          <w:szCs w:val="28"/>
        </w:rPr>
        <w:t>3.</w:t>
      </w:r>
      <w:r w:rsidRPr="002241D5">
        <w:rPr>
          <w:color w:val="000000"/>
          <w:sz w:val="28"/>
          <w:szCs w:val="28"/>
        </w:rPr>
        <w:t>www.mil.ru (сайт Минобороны).</w:t>
      </w:r>
    </w:p>
    <w:p w:rsidR="005B663C" w:rsidRPr="002241D5" w:rsidRDefault="005B663C" w:rsidP="005B663C">
      <w:pPr>
        <w:shd w:val="clear" w:color="auto" w:fill="FFFFFF"/>
        <w:ind w:firstLine="567"/>
        <w:jc w:val="both"/>
        <w:rPr>
          <w:color w:val="000000"/>
          <w:sz w:val="28"/>
          <w:szCs w:val="28"/>
        </w:rPr>
      </w:pPr>
      <w:r>
        <w:rPr>
          <w:color w:val="000000"/>
          <w:sz w:val="28"/>
          <w:szCs w:val="28"/>
        </w:rPr>
        <w:t>4.</w:t>
      </w:r>
      <w:r w:rsidRPr="002241D5">
        <w:rPr>
          <w:color w:val="000000"/>
          <w:sz w:val="28"/>
          <w:szCs w:val="28"/>
        </w:rPr>
        <w:t>www.fsb.ru (сайт ФСБ РФ).</w:t>
      </w:r>
    </w:p>
    <w:p w:rsidR="005B663C" w:rsidRPr="002241D5" w:rsidRDefault="005B663C" w:rsidP="005B663C">
      <w:pPr>
        <w:shd w:val="clear" w:color="auto" w:fill="FFFFFF"/>
        <w:ind w:firstLine="567"/>
        <w:jc w:val="both"/>
        <w:rPr>
          <w:color w:val="000000"/>
          <w:sz w:val="28"/>
          <w:szCs w:val="28"/>
        </w:rPr>
      </w:pPr>
      <w:proofErr w:type="gramStart"/>
      <w:r>
        <w:rPr>
          <w:color w:val="000000"/>
          <w:sz w:val="28"/>
          <w:szCs w:val="28"/>
        </w:rPr>
        <w:t>5.</w:t>
      </w:r>
      <w:r w:rsidRPr="002241D5">
        <w:rPr>
          <w:color w:val="000000"/>
          <w:sz w:val="28"/>
          <w:szCs w:val="28"/>
        </w:rPr>
        <w:t>www.dic.academic.ru (Академик.</w:t>
      </w:r>
      <w:proofErr w:type="gramEnd"/>
      <w:r w:rsidRPr="002241D5">
        <w:rPr>
          <w:color w:val="000000"/>
          <w:sz w:val="28"/>
          <w:szCs w:val="28"/>
        </w:rPr>
        <w:t xml:space="preserve"> </w:t>
      </w:r>
      <w:proofErr w:type="gramStart"/>
      <w:r w:rsidRPr="002241D5">
        <w:rPr>
          <w:color w:val="000000"/>
          <w:sz w:val="28"/>
          <w:szCs w:val="28"/>
        </w:rPr>
        <w:t>Словари и энциклопедии).</w:t>
      </w:r>
      <w:proofErr w:type="gramEnd"/>
    </w:p>
    <w:p w:rsidR="005B663C" w:rsidRPr="002241D5" w:rsidRDefault="005B663C" w:rsidP="005B663C">
      <w:pPr>
        <w:shd w:val="clear" w:color="auto" w:fill="FFFFFF"/>
        <w:ind w:firstLine="567"/>
        <w:jc w:val="both"/>
        <w:rPr>
          <w:color w:val="000000"/>
          <w:sz w:val="28"/>
          <w:szCs w:val="28"/>
        </w:rPr>
      </w:pPr>
      <w:proofErr w:type="gramStart"/>
      <w:r w:rsidRPr="003712A7">
        <w:rPr>
          <w:color w:val="000000"/>
          <w:sz w:val="28"/>
          <w:szCs w:val="28"/>
        </w:rPr>
        <w:t>6.</w:t>
      </w:r>
      <w:r w:rsidRPr="002241D5">
        <w:rPr>
          <w:color w:val="000000"/>
          <w:sz w:val="28"/>
          <w:szCs w:val="28"/>
          <w:lang w:val="en-US"/>
        </w:rPr>
        <w:t>www</w:t>
      </w:r>
      <w:r w:rsidRPr="003712A7">
        <w:rPr>
          <w:color w:val="000000"/>
          <w:sz w:val="28"/>
          <w:szCs w:val="28"/>
        </w:rPr>
        <w:t>.</w:t>
      </w:r>
      <w:proofErr w:type="spellStart"/>
      <w:r w:rsidRPr="002241D5">
        <w:rPr>
          <w:color w:val="000000"/>
          <w:sz w:val="28"/>
          <w:szCs w:val="28"/>
          <w:lang w:val="en-US"/>
        </w:rPr>
        <w:t>booksgid</w:t>
      </w:r>
      <w:proofErr w:type="spellEnd"/>
      <w:r w:rsidRPr="003712A7">
        <w:rPr>
          <w:color w:val="000000"/>
          <w:sz w:val="28"/>
          <w:szCs w:val="28"/>
        </w:rPr>
        <w:t xml:space="preserve">. </w:t>
      </w:r>
      <w:r w:rsidRPr="002241D5">
        <w:rPr>
          <w:color w:val="000000"/>
          <w:sz w:val="28"/>
          <w:szCs w:val="28"/>
          <w:lang w:val="en-US"/>
        </w:rPr>
        <w:t>com</w:t>
      </w:r>
      <w:r w:rsidRPr="003712A7">
        <w:rPr>
          <w:color w:val="000000"/>
          <w:sz w:val="28"/>
          <w:szCs w:val="28"/>
        </w:rPr>
        <w:t xml:space="preserve"> (</w:t>
      </w:r>
      <w:proofErr w:type="spellStart"/>
      <w:r w:rsidRPr="002241D5">
        <w:rPr>
          <w:color w:val="000000"/>
          <w:sz w:val="28"/>
          <w:szCs w:val="28"/>
        </w:rPr>
        <w:t>Воок</w:t>
      </w:r>
      <w:proofErr w:type="spellEnd"/>
      <w:r w:rsidRPr="002241D5">
        <w:rPr>
          <w:color w:val="000000"/>
          <w:sz w:val="28"/>
          <w:szCs w:val="28"/>
          <w:lang w:val="en-US"/>
        </w:rPr>
        <w:t>s</w:t>
      </w:r>
      <w:r w:rsidRPr="003712A7">
        <w:rPr>
          <w:color w:val="000000"/>
          <w:sz w:val="28"/>
          <w:szCs w:val="28"/>
        </w:rPr>
        <w:t xml:space="preserve"> </w:t>
      </w:r>
      <w:proofErr w:type="spellStart"/>
      <w:r w:rsidRPr="002241D5">
        <w:rPr>
          <w:color w:val="000000"/>
          <w:sz w:val="28"/>
          <w:szCs w:val="28"/>
          <w:lang w:val="en-US"/>
        </w:rPr>
        <w:t>Gid</w:t>
      </w:r>
      <w:proofErr w:type="spellEnd"/>
      <w:r w:rsidRPr="003712A7">
        <w:rPr>
          <w:color w:val="000000"/>
          <w:sz w:val="28"/>
          <w:szCs w:val="28"/>
        </w:rPr>
        <w:t>.</w:t>
      </w:r>
      <w:proofErr w:type="gramEnd"/>
      <w:r w:rsidRPr="003712A7">
        <w:rPr>
          <w:color w:val="000000"/>
          <w:sz w:val="28"/>
          <w:szCs w:val="28"/>
        </w:rPr>
        <w:t xml:space="preserve"> </w:t>
      </w:r>
      <w:proofErr w:type="gramStart"/>
      <w:r w:rsidRPr="002241D5">
        <w:rPr>
          <w:color w:val="000000"/>
          <w:sz w:val="28"/>
          <w:szCs w:val="28"/>
        </w:rPr>
        <w:t>Электронная библиотека).</w:t>
      </w:r>
      <w:proofErr w:type="gramEnd"/>
    </w:p>
    <w:p w:rsidR="005B663C" w:rsidRPr="002241D5" w:rsidRDefault="005B663C" w:rsidP="005B663C">
      <w:pPr>
        <w:shd w:val="clear" w:color="auto" w:fill="FFFFFF"/>
        <w:ind w:firstLine="567"/>
        <w:jc w:val="both"/>
        <w:rPr>
          <w:color w:val="000000"/>
          <w:sz w:val="28"/>
          <w:szCs w:val="28"/>
        </w:rPr>
      </w:pPr>
      <w:proofErr w:type="gramStart"/>
      <w:r>
        <w:rPr>
          <w:color w:val="000000"/>
          <w:sz w:val="28"/>
          <w:szCs w:val="28"/>
        </w:rPr>
        <w:t>7.</w:t>
      </w:r>
      <w:r w:rsidRPr="002241D5">
        <w:rPr>
          <w:color w:val="000000"/>
          <w:sz w:val="28"/>
          <w:szCs w:val="28"/>
        </w:rPr>
        <w:t>www.globalteka.ru/index.html (</w:t>
      </w:r>
      <w:proofErr w:type="spellStart"/>
      <w:r w:rsidRPr="002241D5">
        <w:rPr>
          <w:color w:val="000000"/>
          <w:sz w:val="28"/>
          <w:szCs w:val="28"/>
        </w:rPr>
        <w:t>Глобалтека</w:t>
      </w:r>
      <w:proofErr w:type="spellEnd"/>
      <w:r w:rsidRPr="002241D5">
        <w:rPr>
          <w:color w:val="000000"/>
          <w:sz w:val="28"/>
          <w:szCs w:val="28"/>
        </w:rPr>
        <w:t>.</w:t>
      </w:r>
      <w:proofErr w:type="gramEnd"/>
      <w:r w:rsidRPr="002241D5">
        <w:rPr>
          <w:color w:val="000000"/>
          <w:sz w:val="28"/>
          <w:szCs w:val="28"/>
        </w:rPr>
        <w:t xml:space="preserve"> Глобальная библиотека </w:t>
      </w:r>
      <w:proofErr w:type="gramStart"/>
      <w:r w:rsidRPr="002241D5">
        <w:rPr>
          <w:color w:val="000000"/>
          <w:sz w:val="28"/>
          <w:szCs w:val="28"/>
        </w:rPr>
        <w:t>научных</w:t>
      </w:r>
      <w:proofErr w:type="gramEnd"/>
    </w:p>
    <w:p w:rsidR="005B663C" w:rsidRPr="002241D5" w:rsidRDefault="005B663C" w:rsidP="005B663C">
      <w:pPr>
        <w:shd w:val="clear" w:color="auto" w:fill="FFFFFF"/>
        <w:ind w:firstLine="567"/>
        <w:jc w:val="both"/>
        <w:rPr>
          <w:color w:val="000000"/>
          <w:sz w:val="28"/>
          <w:szCs w:val="28"/>
        </w:rPr>
      </w:pPr>
      <w:r w:rsidRPr="002241D5">
        <w:rPr>
          <w:color w:val="000000"/>
          <w:sz w:val="28"/>
          <w:szCs w:val="28"/>
        </w:rPr>
        <w:t>ресурсов).</w:t>
      </w:r>
    </w:p>
    <w:p w:rsidR="005B663C" w:rsidRPr="002241D5" w:rsidRDefault="005B663C" w:rsidP="005B663C">
      <w:pPr>
        <w:shd w:val="clear" w:color="auto" w:fill="FFFFFF"/>
        <w:ind w:firstLine="567"/>
        <w:jc w:val="both"/>
        <w:rPr>
          <w:color w:val="000000"/>
          <w:sz w:val="28"/>
          <w:szCs w:val="28"/>
        </w:rPr>
      </w:pPr>
      <w:r>
        <w:rPr>
          <w:color w:val="000000"/>
          <w:sz w:val="28"/>
          <w:szCs w:val="28"/>
        </w:rPr>
        <w:t>8.</w:t>
      </w:r>
      <w:r w:rsidRPr="002241D5">
        <w:rPr>
          <w:color w:val="000000"/>
          <w:sz w:val="28"/>
          <w:szCs w:val="28"/>
        </w:rPr>
        <w:t xml:space="preserve">www.window.edu. </w:t>
      </w:r>
      <w:proofErr w:type="spellStart"/>
      <w:r w:rsidRPr="002241D5">
        <w:rPr>
          <w:color w:val="000000"/>
          <w:sz w:val="28"/>
          <w:szCs w:val="28"/>
        </w:rPr>
        <w:t>ru</w:t>
      </w:r>
      <w:proofErr w:type="spellEnd"/>
      <w:r w:rsidRPr="002241D5">
        <w:rPr>
          <w:color w:val="000000"/>
          <w:sz w:val="28"/>
          <w:szCs w:val="28"/>
        </w:rPr>
        <w:t xml:space="preserve"> (Единое окно доступа к образовательным ресурсам).</w:t>
      </w:r>
    </w:p>
    <w:p w:rsidR="005B663C" w:rsidRPr="002241D5" w:rsidRDefault="005B663C" w:rsidP="005B663C">
      <w:pPr>
        <w:shd w:val="clear" w:color="auto" w:fill="FFFFFF"/>
        <w:ind w:firstLine="567"/>
        <w:jc w:val="both"/>
        <w:rPr>
          <w:color w:val="000000"/>
          <w:sz w:val="28"/>
          <w:szCs w:val="28"/>
        </w:rPr>
      </w:pPr>
      <w:r>
        <w:rPr>
          <w:color w:val="000000"/>
          <w:sz w:val="28"/>
          <w:szCs w:val="28"/>
        </w:rPr>
        <w:t>9.</w:t>
      </w:r>
      <w:r w:rsidRPr="002241D5">
        <w:rPr>
          <w:color w:val="000000"/>
          <w:sz w:val="28"/>
          <w:szCs w:val="28"/>
        </w:rPr>
        <w:t xml:space="preserve">www.iprbookshop.ru (Электронно-библиотечная система </w:t>
      </w:r>
      <w:proofErr w:type="spellStart"/>
      <w:r w:rsidRPr="002241D5">
        <w:rPr>
          <w:color w:val="000000"/>
          <w:sz w:val="28"/>
          <w:szCs w:val="28"/>
        </w:rPr>
        <w:t>IPRbooks</w:t>
      </w:r>
      <w:proofErr w:type="spellEnd"/>
      <w:r w:rsidRPr="002241D5">
        <w:rPr>
          <w:color w:val="000000"/>
          <w:sz w:val="28"/>
          <w:szCs w:val="28"/>
        </w:rPr>
        <w:t>).</w:t>
      </w:r>
    </w:p>
    <w:p w:rsidR="005B663C" w:rsidRPr="002241D5" w:rsidRDefault="005B663C" w:rsidP="005B663C">
      <w:pPr>
        <w:shd w:val="clear" w:color="auto" w:fill="FFFFFF"/>
        <w:ind w:firstLine="567"/>
        <w:jc w:val="both"/>
        <w:rPr>
          <w:color w:val="000000"/>
          <w:sz w:val="28"/>
          <w:szCs w:val="28"/>
        </w:rPr>
      </w:pPr>
      <w:proofErr w:type="gramStart"/>
      <w:r>
        <w:rPr>
          <w:color w:val="000000"/>
          <w:sz w:val="28"/>
          <w:szCs w:val="28"/>
        </w:rPr>
        <w:t>10.</w:t>
      </w:r>
      <w:r w:rsidRPr="002241D5">
        <w:rPr>
          <w:color w:val="000000"/>
          <w:sz w:val="28"/>
          <w:szCs w:val="28"/>
        </w:rPr>
        <w:t xml:space="preserve">www.school.edu. </w:t>
      </w:r>
      <w:proofErr w:type="spellStart"/>
      <w:r w:rsidRPr="002241D5">
        <w:rPr>
          <w:color w:val="000000"/>
          <w:sz w:val="28"/>
          <w:szCs w:val="28"/>
        </w:rPr>
        <w:t>ru</w:t>
      </w:r>
      <w:proofErr w:type="spellEnd"/>
      <w:r w:rsidRPr="002241D5">
        <w:rPr>
          <w:color w:val="000000"/>
          <w:sz w:val="28"/>
          <w:szCs w:val="28"/>
        </w:rPr>
        <w:t>/</w:t>
      </w:r>
      <w:proofErr w:type="spellStart"/>
      <w:r w:rsidRPr="002241D5">
        <w:rPr>
          <w:color w:val="000000"/>
          <w:sz w:val="28"/>
          <w:szCs w:val="28"/>
        </w:rPr>
        <w:t>default.asp</w:t>
      </w:r>
      <w:proofErr w:type="spellEnd"/>
      <w:r w:rsidRPr="002241D5">
        <w:rPr>
          <w:color w:val="000000"/>
          <w:sz w:val="28"/>
          <w:szCs w:val="28"/>
        </w:rPr>
        <w:t xml:space="preserve"> (Российский образовательный портал.</w:t>
      </w:r>
      <w:proofErr w:type="gramEnd"/>
    </w:p>
    <w:p w:rsidR="005B663C" w:rsidRPr="002241D5" w:rsidRDefault="005B663C" w:rsidP="005B663C">
      <w:pPr>
        <w:shd w:val="clear" w:color="auto" w:fill="FFFFFF"/>
        <w:ind w:firstLine="567"/>
        <w:jc w:val="both"/>
        <w:rPr>
          <w:color w:val="000000"/>
          <w:sz w:val="28"/>
          <w:szCs w:val="28"/>
        </w:rPr>
      </w:pPr>
      <w:proofErr w:type="gramStart"/>
      <w:r w:rsidRPr="002241D5">
        <w:rPr>
          <w:color w:val="000000"/>
          <w:sz w:val="28"/>
          <w:szCs w:val="28"/>
        </w:rPr>
        <w:t>Доступность, качество, эффективность).</w:t>
      </w:r>
      <w:proofErr w:type="gramEnd"/>
    </w:p>
    <w:p w:rsidR="005B663C" w:rsidRPr="002241D5" w:rsidRDefault="005B663C" w:rsidP="005B663C">
      <w:pPr>
        <w:shd w:val="clear" w:color="auto" w:fill="FFFFFF"/>
        <w:ind w:firstLine="567"/>
        <w:jc w:val="both"/>
        <w:rPr>
          <w:color w:val="000000"/>
          <w:sz w:val="28"/>
          <w:szCs w:val="28"/>
        </w:rPr>
      </w:pPr>
      <w:r>
        <w:rPr>
          <w:color w:val="000000"/>
          <w:sz w:val="28"/>
          <w:szCs w:val="28"/>
        </w:rPr>
        <w:t>11.</w:t>
      </w:r>
      <w:r w:rsidRPr="002241D5">
        <w:rPr>
          <w:color w:val="000000"/>
          <w:sz w:val="28"/>
          <w:szCs w:val="28"/>
        </w:rPr>
        <w:t>www.ru/</w:t>
      </w:r>
      <w:proofErr w:type="spellStart"/>
      <w:r w:rsidRPr="002241D5">
        <w:rPr>
          <w:color w:val="000000"/>
          <w:sz w:val="28"/>
          <w:szCs w:val="28"/>
        </w:rPr>
        <w:t>book</w:t>
      </w:r>
      <w:proofErr w:type="spellEnd"/>
      <w:r w:rsidRPr="002241D5">
        <w:rPr>
          <w:color w:val="000000"/>
          <w:sz w:val="28"/>
          <w:szCs w:val="28"/>
        </w:rPr>
        <w:t xml:space="preserve"> (Электронная библиотечная система).</w:t>
      </w:r>
    </w:p>
    <w:p w:rsidR="005B663C" w:rsidRPr="002241D5" w:rsidRDefault="005B663C" w:rsidP="005B663C">
      <w:pPr>
        <w:shd w:val="clear" w:color="auto" w:fill="FFFFFF"/>
        <w:ind w:firstLine="567"/>
        <w:jc w:val="both"/>
        <w:rPr>
          <w:color w:val="000000"/>
          <w:sz w:val="28"/>
          <w:szCs w:val="28"/>
        </w:rPr>
      </w:pPr>
      <w:proofErr w:type="gramStart"/>
      <w:r>
        <w:rPr>
          <w:color w:val="000000"/>
          <w:sz w:val="28"/>
          <w:szCs w:val="28"/>
        </w:rPr>
        <w:t>12.</w:t>
      </w:r>
      <w:r w:rsidRPr="002241D5">
        <w:rPr>
          <w:color w:val="000000"/>
          <w:sz w:val="28"/>
          <w:szCs w:val="28"/>
        </w:rPr>
        <w:t xml:space="preserve">www.pobediteli. </w:t>
      </w:r>
      <w:proofErr w:type="spellStart"/>
      <w:r w:rsidRPr="002241D5">
        <w:rPr>
          <w:color w:val="000000"/>
          <w:sz w:val="28"/>
          <w:szCs w:val="28"/>
        </w:rPr>
        <w:t>ru</w:t>
      </w:r>
      <w:proofErr w:type="spellEnd"/>
      <w:r w:rsidRPr="002241D5">
        <w:rPr>
          <w:color w:val="000000"/>
          <w:sz w:val="28"/>
          <w:szCs w:val="28"/>
        </w:rPr>
        <w:t xml:space="preserve"> (проект «ПОБЕДИТЕЛИ:</w:t>
      </w:r>
      <w:proofErr w:type="gramEnd"/>
      <w:r w:rsidRPr="002241D5">
        <w:rPr>
          <w:color w:val="000000"/>
          <w:sz w:val="28"/>
          <w:szCs w:val="28"/>
        </w:rPr>
        <w:t xml:space="preserve"> </w:t>
      </w:r>
      <w:proofErr w:type="gramStart"/>
      <w:r w:rsidRPr="002241D5">
        <w:rPr>
          <w:color w:val="000000"/>
          <w:sz w:val="28"/>
          <w:szCs w:val="28"/>
        </w:rPr>
        <w:t>Солдаты Великой войны»).</w:t>
      </w:r>
      <w:proofErr w:type="gramEnd"/>
    </w:p>
    <w:p w:rsidR="005B663C" w:rsidRPr="002241D5" w:rsidRDefault="005B663C" w:rsidP="005B663C">
      <w:pPr>
        <w:shd w:val="clear" w:color="auto" w:fill="FFFFFF"/>
        <w:ind w:firstLine="567"/>
        <w:jc w:val="both"/>
        <w:rPr>
          <w:color w:val="000000"/>
          <w:sz w:val="28"/>
          <w:szCs w:val="28"/>
        </w:rPr>
      </w:pPr>
      <w:r>
        <w:rPr>
          <w:color w:val="000000"/>
          <w:sz w:val="28"/>
          <w:szCs w:val="28"/>
        </w:rPr>
        <w:t>13.</w:t>
      </w:r>
      <w:r w:rsidRPr="002241D5">
        <w:rPr>
          <w:color w:val="000000"/>
          <w:sz w:val="28"/>
          <w:szCs w:val="28"/>
        </w:rPr>
        <w:t>www.monino.ru (Музей Военно-Воздушных Сил).</w:t>
      </w:r>
    </w:p>
    <w:p w:rsidR="005B663C" w:rsidRDefault="005B663C" w:rsidP="005B663C">
      <w:pPr>
        <w:shd w:val="clear" w:color="auto" w:fill="FFFFFF"/>
        <w:ind w:firstLine="567"/>
        <w:jc w:val="both"/>
        <w:rPr>
          <w:color w:val="000000"/>
          <w:sz w:val="28"/>
          <w:szCs w:val="28"/>
        </w:rPr>
      </w:pPr>
      <w:proofErr w:type="gramStart"/>
      <w:r>
        <w:rPr>
          <w:color w:val="000000"/>
          <w:sz w:val="28"/>
          <w:szCs w:val="28"/>
        </w:rPr>
        <w:t>14.</w:t>
      </w:r>
      <w:r w:rsidRPr="002241D5">
        <w:rPr>
          <w:color w:val="000000"/>
          <w:sz w:val="28"/>
          <w:szCs w:val="28"/>
        </w:rPr>
        <w:t xml:space="preserve">www.simvolika.rsl. </w:t>
      </w:r>
      <w:proofErr w:type="spellStart"/>
      <w:r w:rsidRPr="002241D5">
        <w:rPr>
          <w:color w:val="000000"/>
          <w:sz w:val="28"/>
          <w:szCs w:val="28"/>
        </w:rPr>
        <w:t>ru</w:t>
      </w:r>
      <w:proofErr w:type="spellEnd"/>
      <w:r w:rsidRPr="002241D5">
        <w:rPr>
          <w:color w:val="000000"/>
          <w:sz w:val="28"/>
          <w:szCs w:val="28"/>
        </w:rPr>
        <w:t xml:space="preserve"> (Государственные символы России.</w:t>
      </w:r>
      <w:proofErr w:type="gramEnd"/>
      <w:r w:rsidRPr="002241D5">
        <w:rPr>
          <w:color w:val="000000"/>
          <w:sz w:val="28"/>
          <w:szCs w:val="28"/>
        </w:rPr>
        <w:t xml:space="preserve"> </w:t>
      </w:r>
      <w:proofErr w:type="gramStart"/>
      <w:r w:rsidRPr="002241D5">
        <w:rPr>
          <w:color w:val="000000"/>
          <w:sz w:val="28"/>
          <w:szCs w:val="28"/>
        </w:rPr>
        <w:t>История и</w:t>
      </w:r>
      <w:r>
        <w:rPr>
          <w:color w:val="000000"/>
          <w:sz w:val="28"/>
          <w:szCs w:val="28"/>
        </w:rPr>
        <w:t xml:space="preserve"> </w:t>
      </w:r>
      <w:r w:rsidRPr="002241D5">
        <w:rPr>
          <w:color w:val="000000"/>
          <w:sz w:val="28"/>
          <w:szCs w:val="28"/>
        </w:rPr>
        <w:t>реальность).</w:t>
      </w:r>
      <w:r>
        <w:rPr>
          <w:color w:val="000000"/>
          <w:sz w:val="28"/>
          <w:szCs w:val="28"/>
        </w:rPr>
        <w:t xml:space="preserve"> </w:t>
      </w:r>
      <w:proofErr w:type="gramEnd"/>
    </w:p>
    <w:p w:rsidR="005B663C" w:rsidRDefault="005B663C" w:rsidP="005B663C">
      <w:pPr>
        <w:shd w:val="clear" w:color="auto" w:fill="FFFFFF"/>
        <w:ind w:firstLine="567"/>
        <w:jc w:val="both"/>
      </w:pPr>
      <w:r>
        <w:rPr>
          <w:color w:val="000000"/>
          <w:sz w:val="28"/>
          <w:szCs w:val="28"/>
        </w:rPr>
        <w:t>15.</w:t>
      </w:r>
      <w:r w:rsidRPr="002241D5">
        <w:rPr>
          <w:color w:val="000000"/>
          <w:sz w:val="28"/>
          <w:szCs w:val="28"/>
        </w:rPr>
        <w:t xml:space="preserve">www.militera. </w:t>
      </w:r>
      <w:proofErr w:type="spellStart"/>
      <w:r w:rsidRPr="002241D5">
        <w:rPr>
          <w:color w:val="000000"/>
          <w:sz w:val="28"/>
          <w:szCs w:val="28"/>
        </w:rPr>
        <w:t>lib.ru</w:t>
      </w:r>
      <w:proofErr w:type="spellEnd"/>
      <w:r w:rsidRPr="002241D5">
        <w:rPr>
          <w:color w:val="000000"/>
          <w:sz w:val="28"/>
          <w:szCs w:val="28"/>
        </w:rPr>
        <w:t xml:space="preserve"> (Военная литература).</w:t>
      </w:r>
    </w:p>
    <w:p w:rsidR="00953087" w:rsidRPr="000778E1" w:rsidRDefault="00953087" w:rsidP="00C44315">
      <w:pPr>
        <w:ind w:right="278"/>
        <w:jc w:val="both"/>
        <w:rPr>
          <w:sz w:val="28"/>
          <w:szCs w:val="28"/>
        </w:rPr>
      </w:pPr>
    </w:p>
    <w:sectPr w:rsidR="00953087" w:rsidRPr="000778E1" w:rsidSect="005C5C85">
      <w:headerReference w:type="default" r:id="rId7"/>
      <w:footerReference w:type="default" r:id="rId8"/>
      <w:pgSz w:w="11906" w:h="16838"/>
      <w:pgMar w:top="1134" w:right="70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BAE" w:rsidRDefault="00ED3BAE">
      <w:r>
        <w:separator/>
      </w:r>
    </w:p>
  </w:endnote>
  <w:endnote w:type="continuationSeparator" w:id="0">
    <w:p w:rsidR="00ED3BAE" w:rsidRDefault="00ED3B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panose1 w:val="020B0604020202020204"/>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15" w:rsidRDefault="00611CDD">
    <w:pPr>
      <w:pStyle w:val="aa"/>
      <w:jc w:val="center"/>
    </w:pPr>
    <w:fldSimple w:instr=" PAGE   \* MERGEFORMAT ">
      <w:r w:rsidR="005E78BB">
        <w:rPr>
          <w:noProof/>
        </w:rPr>
        <w:t>33</w:t>
      </w:r>
    </w:fldSimple>
  </w:p>
  <w:p w:rsidR="00C44315" w:rsidRDefault="00C4431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BAE" w:rsidRDefault="00ED3BAE">
      <w:r>
        <w:separator/>
      </w:r>
    </w:p>
  </w:footnote>
  <w:footnote w:type="continuationSeparator" w:id="0">
    <w:p w:rsidR="00ED3BAE" w:rsidRDefault="00ED3B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15" w:rsidRDefault="00C44315">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7AC7808"/>
    <w:multiLevelType w:val="hybridMultilevel"/>
    <w:tmpl w:val="37566426"/>
    <w:lvl w:ilvl="0" w:tplc="E446DD2E">
      <w:start w:val="1"/>
      <w:numFmt w:val="decimal"/>
      <w:lvlText w:val="%1."/>
      <w:lvlJc w:val="left"/>
      <w:pPr>
        <w:tabs>
          <w:tab w:val="num" w:pos="1644"/>
        </w:tabs>
        <w:ind w:left="1636"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A1765D8"/>
    <w:multiLevelType w:val="hybridMultilevel"/>
    <w:tmpl w:val="D178801A"/>
    <w:lvl w:ilvl="0" w:tplc="E446DD2E">
      <w:start w:val="1"/>
      <w:numFmt w:val="decimal"/>
      <w:lvlText w:val="%1."/>
      <w:lvlJc w:val="left"/>
      <w:pPr>
        <w:tabs>
          <w:tab w:val="num" w:pos="1617"/>
        </w:tabs>
        <w:ind w:left="1609"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1">
    <w:nsid w:val="73281B48"/>
    <w:multiLevelType w:val="hybridMultilevel"/>
    <w:tmpl w:val="B6E61D6E"/>
    <w:lvl w:ilvl="0" w:tplc="E446DD2E">
      <w:start w:val="1"/>
      <w:numFmt w:val="decimal"/>
      <w:lvlText w:val="%1."/>
      <w:lvlJc w:val="left"/>
      <w:pPr>
        <w:tabs>
          <w:tab w:val="num" w:pos="1786"/>
        </w:tabs>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2">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9"/>
  </w:num>
  <w:num w:numId="5">
    <w:abstractNumId w:val="8"/>
  </w:num>
  <w:num w:numId="6">
    <w:abstractNumId w:val="4"/>
  </w:num>
  <w:num w:numId="7">
    <w:abstractNumId w:val="12"/>
  </w:num>
  <w:num w:numId="8">
    <w:abstractNumId w:val="6"/>
  </w:num>
  <w:num w:numId="9">
    <w:abstractNumId w:val="5"/>
  </w:num>
  <w:num w:numId="10">
    <w:abstractNumId w:val="3"/>
  </w:num>
  <w:num w:numId="11">
    <w:abstractNumId w:val="11"/>
  </w:num>
  <w:num w:numId="12">
    <w:abstractNumId w:val="1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DA1602"/>
    <w:rsid w:val="0027121D"/>
    <w:rsid w:val="00424425"/>
    <w:rsid w:val="00466481"/>
    <w:rsid w:val="00470613"/>
    <w:rsid w:val="005A55DC"/>
    <w:rsid w:val="005B663C"/>
    <w:rsid w:val="005C5C85"/>
    <w:rsid w:val="005E78BB"/>
    <w:rsid w:val="00611CDD"/>
    <w:rsid w:val="007C7E21"/>
    <w:rsid w:val="00866517"/>
    <w:rsid w:val="00953087"/>
    <w:rsid w:val="00A35E62"/>
    <w:rsid w:val="00AA5A69"/>
    <w:rsid w:val="00BC4767"/>
    <w:rsid w:val="00C44315"/>
    <w:rsid w:val="00CF1BEC"/>
    <w:rsid w:val="00D47ECB"/>
    <w:rsid w:val="00DA1602"/>
    <w:rsid w:val="00EC0CD9"/>
    <w:rsid w:val="00EC7330"/>
    <w:rsid w:val="00ED3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087"/>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953087"/>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53087"/>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53087"/>
    <w:pPr>
      <w:keepNext/>
      <w:spacing w:before="240" w:after="60"/>
      <w:outlineLvl w:val="2"/>
    </w:pPr>
    <w:rPr>
      <w:rFonts w:ascii="Arial" w:hAnsi="Arial" w:cs="Arial"/>
      <w:b/>
      <w:bCs/>
      <w:sz w:val="26"/>
      <w:szCs w:val="26"/>
    </w:rPr>
  </w:style>
  <w:style w:type="paragraph" w:styleId="4">
    <w:name w:val="heading 4"/>
    <w:basedOn w:val="a"/>
    <w:next w:val="a"/>
    <w:link w:val="40"/>
    <w:qFormat/>
    <w:rsid w:val="00953087"/>
    <w:pPr>
      <w:keepNext/>
      <w:autoSpaceDE w:val="0"/>
      <w:jc w:val="center"/>
      <w:outlineLvl w:val="3"/>
    </w:pPr>
    <w:rPr>
      <w:b/>
      <w:sz w:val="20"/>
      <w:szCs w:val="20"/>
    </w:rPr>
  </w:style>
  <w:style w:type="paragraph" w:styleId="5">
    <w:name w:val="heading 5"/>
    <w:basedOn w:val="a"/>
    <w:next w:val="a"/>
    <w:link w:val="50"/>
    <w:qFormat/>
    <w:rsid w:val="00953087"/>
    <w:pPr>
      <w:keepNext/>
      <w:spacing w:line="360" w:lineRule="auto"/>
      <w:jc w:val="both"/>
      <w:outlineLvl w:val="4"/>
    </w:pPr>
    <w:rPr>
      <w:b/>
      <w:szCs w:val="20"/>
    </w:rPr>
  </w:style>
  <w:style w:type="paragraph" w:styleId="8">
    <w:name w:val="heading 8"/>
    <w:basedOn w:val="a"/>
    <w:next w:val="a"/>
    <w:link w:val="80"/>
    <w:qFormat/>
    <w:rsid w:val="00953087"/>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3087"/>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953087"/>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953087"/>
    <w:rPr>
      <w:rFonts w:ascii="Arial" w:eastAsia="Times New Roman" w:hAnsi="Arial" w:cs="Arial"/>
      <w:b/>
      <w:bCs/>
      <w:sz w:val="26"/>
      <w:szCs w:val="26"/>
      <w:lang w:eastAsia="ar-SA"/>
    </w:rPr>
  </w:style>
  <w:style w:type="character" w:customStyle="1" w:styleId="40">
    <w:name w:val="Заголовок 4 Знак"/>
    <w:basedOn w:val="a0"/>
    <w:link w:val="4"/>
    <w:rsid w:val="00953087"/>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953087"/>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953087"/>
    <w:rPr>
      <w:rFonts w:ascii="Calibri" w:eastAsia="Times New Roman" w:hAnsi="Calibri" w:cs="Times New Roman"/>
      <w:i/>
      <w:iCs/>
      <w:sz w:val="24"/>
      <w:szCs w:val="24"/>
      <w:lang w:eastAsia="ar-SA"/>
    </w:rPr>
  </w:style>
  <w:style w:type="paragraph" w:styleId="a3">
    <w:name w:val="Body Text"/>
    <w:basedOn w:val="a"/>
    <w:link w:val="a4"/>
    <w:rsid w:val="00953087"/>
    <w:pPr>
      <w:spacing w:after="120"/>
    </w:pPr>
  </w:style>
  <w:style w:type="character" w:customStyle="1" w:styleId="a4">
    <w:name w:val="Основной текст Знак"/>
    <w:basedOn w:val="a0"/>
    <w:link w:val="a3"/>
    <w:rsid w:val="00953087"/>
    <w:rPr>
      <w:rFonts w:ascii="Times New Roman" w:eastAsia="Times New Roman" w:hAnsi="Times New Roman" w:cs="Times New Roman"/>
      <w:sz w:val="24"/>
      <w:szCs w:val="24"/>
      <w:lang w:eastAsia="ar-SA"/>
    </w:rPr>
  </w:style>
  <w:style w:type="paragraph" w:customStyle="1" w:styleId="21">
    <w:name w:val="Основной текст 21"/>
    <w:basedOn w:val="a"/>
    <w:rsid w:val="00953087"/>
    <w:pPr>
      <w:spacing w:after="120" w:line="480" w:lineRule="auto"/>
    </w:pPr>
  </w:style>
  <w:style w:type="paragraph" w:customStyle="1" w:styleId="210">
    <w:name w:val="Основной текст с отступом 21"/>
    <w:basedOn w:val="a"/>
    <w:rsid w:val="00953087"/>
    <w:pPr>
      <w:spacing w:after="120" w:line="480" w:lineRule="auto"/>
      <w:ind w:left="283"/>
    </w:pPr>
  </w:style>
  <w:style w:type="paragraph" w:customStyle="1" w:styleId="FR2">
    <w:name w:val="FR2"/>
    <w:rsid w:val="00953087"/>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953087"/>
    <w:rPr>
      <w:rFonts w:cs="Times New Roman"/>
    </w:rPr>
  </w:style>
  <w:style w:type="paragraph" w:customStyle="1" w:styleId="31">
    <w:name w:val="Основной текст с отступом 31"/>
    <w:basedOn w:val="a"/>
    <w:rsid w:val="00953087"/>
    <w:pPr>
      <w:spacing w:after="120"/>
      <w:ind w:left="283"/>
    </w:pPr>
    <w:rPr>
      <w:sz w:val="16"/>
      <w:szCs w:val="16"/>
    </w:rPr>
  </w:style>
  <w:style w:type="paragraph" w:styleId="a6">
    <w:name w:val="Body Text Indent"/>
    <w:basedOn w:val="a"/>
    <w:link w:val="a7"/>
    <w:rsid w:val="00953087"/>
    <w:pPr>
      <w:spacing w:after="120"/>
      <w:ind w:left="283"/>
    </w:pPr>
  </w:style>
  <w:style w:type="character" w:customStyle="1" w:styleId="a7">
    <w:name w:val="Основной текст с отступом Знак"/>
    <w:basedOn w:val="a0"/>
    <w:link w:val="a6"/>
    <w:rsid w:val="00953087"/>
    <w:rPr>
      <w:rFonts w:ascii="Times New Roman" w:eastAsia="Times New Roman" w:hAnsi="Times New Roman" w:cs="Times New Roman"/>
      <w:sz w:val="24"/>
      <w:szCs w:val="24"/>
      <w:lang w:eastAsia="ar-SA"/>
    </w:rPr>
  </w:style>
  <w:style w:type="paragraph" w:customStyle="1" w:styleId="11">
    <w:name w:val="Обычный отступ1"/>
    <w:basedOn w:val="a"/>
    <w:rsid w:val="00953087"/>
    <w:pPr>
      <w:ind w:left="720"/>
    </w:pPr>
    <w:rPr>
      <w:sz w:val="20"/>
      <w:szCs w:val="20"/>
    </w:rPr>
  </w:style>
  <w:style w:type="paragraph" w:customStyle="1" w:styleId="211">
    <w:name w:val="Список 21"/>
    <w:basedOn w:val="a"/>
    <w:rsid w:val="00953087"/>
    <w:pPr>
      <w:ind w:left="566" w:hanging="283"/>
    </w:pPr>
    <w:rPr>
      <w:sz w:val="20"/>
      <w:szCs w:val="20"/>
    </w:rPr>
  </w:style>
  <w:style w:type="paragraph" w:styleId="a8">
    <w:name w:val="header"/>
    <w:basedOn w:val="a"/>
    <w:link w:val="a9"/>
    <w:rsid w:val="00953087"/>
    <w:pPr>
      <w:tabs>
        <w:tab w:val="center" w:pos="4677"/>
        <w:tab w:val="right" w:pos="9355"/>
      </w:tabs>
    </w:pPr>
  </w:style>
  <w:style w:type="character" w:customStyle="1" w:styleId="a9">
    <w:name w:val="Верхний колонтитул Знак"/>
    <w:basedOn w:val="a0"/>
    <w:link w:val="a8"/>
    <w:rsid w:val="00953087"/>
    <w:rPr>
      <w:rFonts w:ascii="Times New Roman" w:eastAsia="Times New Roman" w:hAnsi="Times New Roman" w:cs="Times New Roman"/>
      <w:sz w:val="24"/>
      <w:szCs w:val="24"/>
      <w:lang w:eastAsia="ar-SA"/>
    </w:rPr>
  </w:style>
  <w:style w:type="paragraph" w:styleId="aa">
    <w:name w:val="footer"/>
    <w:basedOn w:val="a"/>
    <w:link w:val="ab"/>
    <w:uiPriority w:val="99"/>
    <w:rsid w:val="00953087"/>
    <w:pPr>
      <w:tabs>
        <w:tab w:val="center" w:pos="4677"/>
        <w:tab w:val="right" w:pos="9355"/>
      </w:tabs>
    </w:pPr>
  </w:style>
  <w:style w:type="character" w:customStyle="1" w:styleId="ab">
    <w:name w:val="Нижний колонтитул Знак"/>
    <w:basedOn w:val="a0"/>
    <w:link w:val="aa"/>
    <w:uiPriority w:val="99"/>
    <w:rsid w:val="00953087"/>
    <w:rPr>
      <w:rFonts w:ascii="Times New Roman" w:eastAsia="Times New Roman" w:hAnsi="Times New Roman" w:cs="Times New Roman"/>
      <w:sz w:val="24"/>
      <w:szCs w:val="24"/>
      <w:lang w:eastAsia="ar-SA"/>
    </w:rPr>
  </w:style>
  <w:style w:type="table" w:styleId="ac">
    <w:name w:val="Table Grid"/>
    <w:basedOn w:val="a1"/>
    <w:rsid w:val="009530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953087"/>
    <w:rPr>
      <w:rFonts w:ascii="Tahoma" w:hAnsi="Tahoma" w:cs="Tahoma"/>
      <w:sz w:val="16"/>
      <w:szCs w:val="16"/>
    </w:rPr>
  </w:style>
  <w:style w:type="character" w:customStyle="1" w:styleId="ae">
    <w:name w:val="Текст выноски Знак"/>
    <w:basedOn w:val="a0"/>
    <w:link w:val="ad"/>
    <w:semiHidden/>
    <w:rsid w:val="00953087"/>
    <w:rPr>
      <w:rFonts w:ascii="Tahoma" w:eastAsia="Times New Roman" w:hAnsi="Tahoma" w:cs="Tahoma"/>
      <w:sz w:val="16"/>
      <w:szCs w:val="16"/>
      <w:lang w:eastAsia="ar-SA"/>
    </w:rPr>
  </w:style>
  <w:style w:type="paragraph" w:styleId="af">
    <w:name w:val="No Spacing"/>
    <w:link w:val="af0"/>
    <w:qFormat/>
    <w:rsid w:val="00953087"/>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953087"/>
    <w:rPr>
      <w:rFonts w:ascii="Calibri" w:eastAsia="Times New Roman" w:hAnsi="Calibri" w:cs="Times New Roman"/>
      <w:lang w:eastAsia="ru-RU"/>
    </w:rPr>
  </w:style>
  <w:style w:type="paragraph" w:customStyle="1" w:styleId="c6">
    <w:name w:val="c6"/>
    <w:basedOn w:val="a"/>
    <w:rsid w:val="00953087"/>
    <w:pPr>
      <w:spacing w:before="100" w:beforeAutospacing="1" w:after="100" w:afterAutospacing="1"/>
    </w:pPr>
    <w:rPr>
      <w:lang w:eastAsia="ru-RU"/>
    </w:rPr>
  </w:style>
  <w:style w:type="character" w:customStyle="1" w:styleId="c20">
    <w:name w:val="c20"/>
    <w:basedOn w:val="a0"/>
    <w:rsid w:val="00953087"/>
  </w:style>
  <w:style w:type="paragraph" w:customStyle="1" w:styleId="c3">
    <w:name w:val="c3"/>
    <w:basedOn w:val="a"/>
    <w:rsid w:val="00953087"/>
    <w:pPr>
      <w:spacing w:before="100" w:beforeAutospacing="1" w:after="100" w:afterAutospacing="1"/>
    </w:pPr>
    <w:rPr>
      <w:lang w:eastAsia="ru-RU"/>
    </w:rPr>
  </w:style>
  <w:style w:type="character" w:customStyle="1" w:styleId="c1">
    <w:name w:val="c1"/>
    <w:rsid w:val="00953087"/>
  </w:style>
  <w:style w:type="character" w:customStyle="1" w:styleId="c2">
    <w:name w:val="c2"/>
    <w:rsid w:val="00953087"/>
  </w:style>
  <w:style w:type="paragraph" w:customStyle="1" w:styleId="c5">
    <w:name w:val="c5"/>
    <w:basedOn w:val="a"/>
    <w:rsid w:val="00953087"/>
    <w:pPr>
      <w:spacing w:before="100" w:beforeAutospacing="1" w:after="100" w:afterAutospacing="1"/>
    </w:pPr>
    <w:rPr>
      <w:lang w:eastAsia="ru-RU"/>
    </w:rPr>
  </w:style>
  <w:style w:type="character" w:customStyle="1" w:styleId="c4">
    <w:name w:val="c4"/>
    <w:rsid w:val="00953087"/>
  </w:style>
  <w:style w:type="character" w:customStyle="1" w:styleId="c16">
    <w:name w:val="c16"/>
    <w:rsid w:val="00953087"/>
  </w:style>
  <w:style w:type="paragraph" w:customStyle="1" w:styleId="c53">
    <w:name w:val="c53"/>
    <w:basedOn w:val="a"/>
    <w:rsid w:val="00953087"/>
    <w:pPr>
      <w:spacing w:before="100" w:beforeAutospacing="1" w:after="100" w:afterAutospacing="1"/>
    </w:pPr>
    <w:rPr>
      <w:lang w:eastAsia="ru-RU"/>
    </w:rPr>
  </w:style>
  <w:style w:type="paragraph" w:customStyle="1" w:styleId="c36">
    <w:name w:val="c36"/>
    <w:basedOn w:val="a"/>
    <w:rsid w:val="00953087"/>
    <w:pPr>
      <w:spacing w:before="100" w:beforeAutospacing="1" w:after="100" w:afterAutospacing="1"/>
    </w:pPr>
    <w:rPr>
      <w:lang w:eastAsia="ru-RU"/>
    </w:rPr>
  </w:style>
  <w:style w:type="paragraph" w:customStyle="1" w:styleId="c25">
    <w:name w:val="c25"/>
    <w:basedOn w:val="a"/>
    <w:rsid w:val="00953087"/>
    <w:pPr>
      <w:spacing w:before="100" w:beforeAutospacing="1" w:after="100" w:afterAutospacing="1"/>
    </w:pPr>
    <w:rPr>
      <w:lang w:eastAsia="ru-RU"/>
    </w:rPr>
  </w:style>
  <w:style w:type="paragraph" w:customStyle="1" w:styleId="c18">
    <w:name w:val="c18"/>
    <w:basedOn w:val="a"/>
    <w:rsid w:val="00953087"/>
    <w:pPr>
      <w:spacing w:before="100" w:beforeAutospacing="1" w:after="100" w:afterAutospacing="1"/>
    </w:pPr>
    <w:rPr>
      <w:lang w:eastAsia="ru-RU"/>
    </w:rPr>
  </w:style>
  <w:style w:type="paragraph" w:customStyle="1" w:styleId="12">
    <w:name w:val="Абзац списка1"/>
    <w:basedOn w:val="a"/>
    <w:rsid w:val="00953087"/>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953087"/>
    <w:pPr>
      <w:spacing w:after="120" w:line="480" w:lineRule="auto"/>
    </w:pPr>
  </w:style>
  <w:style w:type="character" w:customStyle="1" w:styleId="23">
    <w:name w:val="Основной текст 2 Знак"/>
    <w:basedOn w:val="a0"/>
    <w:link w:val="22"/>
    <w:rsid w:val="00953087"/>
    <w:rPr>
      <w:rFonts w:ascii="Times New Roman" w:eastAsia="Times New Roman" w:hAnsi="Times New Roman" w:cs="Times New Roman"/>
      <w:sz w:val="24"/>
      <w:szCs w:val="24"/>
      <w:lang w:eastAsia="ar-SA"/>
    </w:rPr>
  </w:style>
  <w:style w:type="paragraph" w:styleId="af1">
    <w:name w:val="Normal (Web)"/>
    <w:basedOn w:val="a"/>
    <w:uiPriority w:val="99"/>
    <w:unhideWhenUsed/>
    <w:rsid w:val="00953087"/>
    <w:pPr>
      <w:spacing w:before="100" w:beforeAutospacing="1" w:after="100" w:afterAutospacing="1"/>
    </w:pPr>
    <w:rPr>
      <w:lang w:eastAsia="ru-RU"/>
    </w:rPr>
  </w:style>
  <w:style w:type="character" w:customStyle="1" w:styleId="blk">
    <w:name w:val="blk"/>
    <w:basedOn w:val="a0"/>
    <w:uiPriority w:val="99"/>
    <w:rsid w:val="005B663C"/>
    <w:rPr>
      <w:rFonts w:cs="Times New Roman"/>
    </w:rPr>
  </w:style>
  <w:style w:type="character" w:customStyle="1" w:styleId="b">
    <w:name w:val="b"/>
    <w:basedOn w:val="a0"/>
    <w:uiPriority w:val="99"/>
    <w:rsid w:val="005B663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087"/>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953087"/>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53087"/>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53087"/>
    <w:pPr>
      <w:keepNext/>
      <w:spacing w:before="240" w:after="60"/>
      <w:outlineLvl w:val="2"/>
    </w:pPr>
    <w:rPr>
      <w:rFonts w:ascii="Arial" w:hAnsi="Arial" w:cs="Arial"/>
      <w:b/>
      <w:bCs/>
      <w:sz w:val="26"/>
      <w:szCs w:val="26"/>
    </w:rPr>
  </w:style>
  <w:style w:type="paragraph" w:styleId="4">
    <w:name w:val="heading 4"/>
    <w:basedOn w:val="a"/>
    <w:next w:val="a"/>
    <w:link w:val="40"/>
    <w:qFormat/>
    <w:rsid w:val="00953087"/>
    <w:pPr>
      <w:keepNext/>
      <w:autoSpaceDE w:val="0"/>
      <w:jc w:val="center"/>
      <w:outlineLvl w:val="3"/>
    </w:pPr>
    <w:rPr>
      <w:b/>
      <w:sz w:val="20"/>
      <w:szCs w:val="20"/>
    </w:rPr>
  </w:style>
  <w:style w:type="paragraph" w:styleId="5">
    <w:name w:val="heading 5"/>
    <w:basedOn w:val="a"/>
    <w:next w:val="a"/>
    <w:link w:val="50"/>
    <w:qFormat/>
    <w:rsid w:val="00953087"/>
    <w:pPr>
      <w:keepNext/>
      <w:spacing w:line="360" w:lineRule="auto"/>
      <w:jc w:val="both"/>
      <w:outlineLvl w:val="4"/>
    </w:pPr>
    <w:rPr>
      <w:b/>
      <w:szCs w:val="20"/>
    </w:rPr>
  </w:style>
  <w:style w:type="paragraph" w:styleId="8">
    <w:name w:val="heading 8"/>
    <w:basedOn w:val="a"/>
    <w:next w:val="a"/>
    <w:link w:val="80"/>
    <w:qFormat/>
    <w:rsid w:val="00953087"/>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3087"/>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953087"/>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953087"/>
    <w:rPr>
      <w:rFonts w:ascii="Arial" w:eastAsia="Times New Roman" w:hAnsi="Arial" w:cs="Arial"/>
      <w:b/>
      <w:bCs/>
      <w:sz w:val="26"/>
      <w:szCs w:val="26"/>
      <w:lang w:eastAsia="ar-SA"/>
    </w:rPr>
  </w:style>
  <w:style w:type="character" w:customStyle="1" w:styleId="40">
    <w:name w:val="Заголовок 4 Знак"/>
    <w:basedOn w:val="a0"/>
    <w:link w:val="4"/>
    <w:rsid w:val="00953087"/>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953087"/>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953087"/>
    <w:rPr>
      <w:rFonts w:ascii="Calibri" w:eastAsia="Times New Roman" w:hAnsi="Calibri" w:cs="Times New Roman"/>
      <w:i/>
      <w:iCs/>
      <w:sz w:val="24"/>
      <w:szCs w:val="24"/>
      <w:lang w:eastAsia="ar-SA"/>
    </w:rPr>
  </w:style>
  <w:style w:type="paragraph" w:styleId="a3">
    <w:name w:val="Body Text"/>
    <w:basedOn w:val="a"/>
    <w:link w:val="a4"/>
    <w:rsid w:val="00953087"/>
    <w:pPr>
      <w:spacing w:after="120"/>
    </w:pPr>
  </w:style>
  <w:style w:type="character" w:customStyle="1" w:styleId="a4">
    <w:name w:val="Основной текст Знак"/>
    <w:basedOn w:val="a0"/>
    <w:link w:val="a3"/>
    <w:rsid w:val="00953087"/>
    <w:rPr>
      <w:rFonts w:ascii="Times New Roman" w:eastAsia="Times New Roman" w:hAnsi="Times New Roman" w:cs="Times New Roman"/>
      <w:sz w:val="24"/>
      <w:szCs w:val="24"/>
      <w:lang w:eastAsia="ar-SA"/>
    </w:rPr>
  </w:style>
  <w:style w:type="paragraph" w:customStyle="1" w:styleId="21">
    <w:name w:val="Основной текст 21"/>
    <w:basedOn w:val="a"/>
    <w:rsid w:val="00953087"/>
    <w:pPr>
      <w:spacing w:after="120" w:line="480" w:lineRule="auto"/>
    </w:pPr>
  </w:style>
  <w:style w:type="paragraph" w:customStyle="1" w:styleId="210">
    <w:name w:val="Основной текст с отступом 21"/>
    <w:basedOn w:val="a"/>
    <w:rsid w:val="00953087"/>
    <w:pPr>
      <w:spacing w:after="120" w:line="480" w:lineRule="auto"/>
      <w:ind w:left="283"/>
    </w:pPr>
  </w:style>
  <w:style w:type="paragraph" w:customStyle="1" w:styleId="FR2">
    <w:name w:val="FR2"/>
    <w:rsid w:val="00953087"/>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953087"/>
    <w:rPr>
      <w:rFonts w:cs="Times New Roman"/>
    </w:rPr>
  </w:style>
  <w:style w:type="paragraph" w:customStyle="1" w:styleId="31">
    <w:name w:val="Основной текст с отступом 31"/>
    <w:basedOn w:val="a"/>
    <w:rsid w:val="00953087"/>
    <w:pPr>
      <w:spacing w:after="120"/>
      <w:ind w:left="283"/>
    </w:pPr>
    <w:rPr>
      <w:sz w:val="16"/>
      <w:szCs w:val="16"/>
    </w:rPr>
  </w:style>
  <w:style w:type="paragraph" w:styleId="a6">
    <w:name w:val="Body Text Indent"/>
    <w:basedOn w:val="a"/>
    <w:link w:val="a7"/>
    <w:rsid w:val="00953087"/>
    <w:pPr>
      <w:spacing w:after="120"/>
      <w:ind w:left="283"/>
    </w:pPr>
  </w:style>
  <w:style w:type="character" w:customStyle="1" w:styleId="a7">
    <w:name w:val="Основной текст с отступом Знак"/>
    <w:basedOn w:val="a0"/>
    <w:link w:val="a6"/>
    <w:rsid w:val="00953087"/>
    <w:rPr>
      <w:rFonts w:ascii="Times New Roman" w:eastAsia="Times New Roman" w:hAnsi="Times New Roman" w:cs="Times New Roman"/>
      <w:sz w:val="24"/>
      <w:szCs w:val="24"/>
      <w:lang w:eastAsia="ar-SA"/>
    </w:rPr>
  </w:style>
  <w:style w:type="paragraph" w:customStyle="1" w:styleId="11">
    <w:name w:val="Обычный отступ1"/>
    <w:basedOn w:val="a"/>
    <w:rsid w:val="00953087"/>
    <w:pPr>
      <w:ind w:left="720"/>
    </w:pPr>
    <w:rPr>
      <w:sz w:val="20"/>
      <w:szCs w:val="20"/>
    </w:rPr>
  </w:style>
  <w:style w:type="paragraph" w:customStyle="1" w:styleId="211">
    <w:name w:val="Список 21"/>
    <w:basedOn w:val="a"/>
    <w:rsid w:val="00953087"/>
    <w:pPr>
      <w:ind w:left="566" w:hanging="283"/>
    </w:pPr>
    <w:rPr>
      <w:sz w:val="20"/>
      <w:szCs w:val="20"/>
    </w:rPr>
  </w:style>
  <w:style w:type="paragraph" w:styleId="a8">
    <w:name w:val="header"/>
    <w:basedOn w:val="a"/>
    <w:link w:val="a9"/>
    <w:rsid w:val="00953087"/>
    <w:pPr>
      <w:tabs>
        <w:tab w:val="center" w:pos="4677"/>
        <w:tab w:val="right" w:pos="9355"/>
      </w:tabs>
    </w:pPr>
  </w:style>
  <w:style w:type="character" w:customStyle="1" w:styleId="a9">
    <w:name w:val="Верхний колонтитул Знак"/>
    <w:basedOn w:val="a0"/>
    <w:link w:val="a8"/>
    <w:rsid w:val="00953087"/>
    <w:rPr>
      <w:rFonts w:ascii="Times New Roman" w:eastAsia="Times New Roman" w:hAnsi="Times New Roman" w:cs="Times New Roman"/>
      <w:sz w:val="24"/>
      <w:szCs w:val="24"/>
      <w:lang w:eastAsia="ar-SA"/>
    </w:rPr>
  </w:style>
  <w:style w:type="paragraph" w:styleId="aa">
    <w:name w:val="footer"/>
    <w:basedOn w:val="a"/>
    <w:link w:val="ab"/>
    <w:uiPriority w:val="99"/>
    <w:rsid w:val="00953087"/>
    <w:pPr>
      <w:tabs>
        <w:tab w:val="center" w:pos="4677"/>
        <w:tab w:val="right" w:pos="9355"/>
      </w:tabs>
    </w:pPr>
  </w:style>
  <w:style w:type="character" w:customStyle="1" w:styleId="ab">
    <w:name w:val="Нижний колонтитул Знак"/>
    <w:basedOn w:val="a0"/>
    <w:link w:val="aa"/>
    <w:uiPriority w:val="99"/>
    <w:rsid w:val="00953087"/>
    <w:rPr>
      <w:rFonts w:ascii="Times New Roman" w:eastAsia="Times New Roman" w:hAnsi="Times New Roman" w:cs="Times New Roman"/>
      <w:sz w:val="24"/>
      <w:szCs w:val="24"/>
      <w:lang w:eastAsia="ar-SA"/>
    </w:rPr>
  </w:style>
  <w:style w:type="table" w:styleId="ac">
    <w:name w:val="Table Grid"/>
    <w:basedOn w:val="a1"/>
    <w:rsid w:val="009530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953087"/>
    <w:rPr>
      <w:rFonts w:ascii="Tahoma" w:hAnsi="Tahoma" w:cs="Tahoma"/>
      <w:sz w:val="16"/>
      <w:szCs w:val="16"/>
    </w:rPr>
  </w:style>
  <w:style w:type="character" w:customStyle="1" w:styleId="ae">
    <w:name w:val="Текст выноски Знак"/>
    <w:basedOn w:val="a0"/>
    <w:link w:val="ad"/>
    <w:semiHidden/>
    <w:rsid w:val="00953087"/>
    <w:rPr>
      <w:rFonts w:ascii="Tahoma" w:eastAsia="Times New Roman" w:hAnsi="Tahoma" w:cs="Tahoma"/>
      <w:sz w:val="16"/>
      <w:szCs w:val="16"/>
      <w:lang w:eastAsia="ar-SA"/>
    </w:rPr>
  </w:style>
  <w:style w:type="paragraph" w:styleId="af">
    <w:name w:val="No Spacing"/>
    <w:link w:val="af0"/>
    <w:qFormat/>
    <w:rsid w:val="00953087"/>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953087"/>
    <w:rPr>
      <w:rFonts w:ascii="Calibri" w:eastAsia="Times New Roman" w:hAnsi="Calibri" w:cs="Times New Roman"/>
      <w:lang w:eastAsia="ru-RU"/>
    </w:rPr>
  </w:style>
  <w:style w:type="paragraph" w:customStyle="1" w:styleId="c6">
    <w:name w:val="c6"/>
    <w:basedOn w:val="a"/>
    <w:rsid w:val="00953087"/>
    <w:pPr>
      <w:spacing w:before="100" w:beforeAutospacing="1" w:after="100" w:afterAutospacing="1"/>
    </w:pPr>
    <w:rPr>
      <w:lang w:eastAsia="ru-RU"/>
    </w:rPr>
  </w:style>
  <w:style w:type="character" w:customStyle="1" w:styleId="c20">
    <w:name w:val="c20"/>
    <w:basedOn w:val="a0"/>
    <w:rsid w:val="00953087"/>
  </w:style>
  <w:style w:type="paragraph" w:customStyle="1" w:styleId="c3">
    <w:name w:val="c3"/>
    <w:basedOn w:val="a"/>
    <w:rsid w:val="00953087"/>
    <w:pPr>
      <w:spacing w:before="100" w:beforeAutospacing="1" w:after="100" w:afterAutospacing="1"/>
    </w:pPr>
    <w:rPr>
      <w:lang w:eastAsia="ru-RU"/>
    </w:rPr>
  </w:style>
  <w:style w:type="character" w:customStyle="1" w:styleId="c1">
    <w:name w:val="c1"/>
    <w:rsid w:val="00953087"/>
  </w:style>
  <w:style w:type="character" w:customStyle="1" w:styleId="c2">
    <w:name w:val="c2"/>
    <w:rsid w:val="00953087"/>
  </w:style>
  <w:style w:type="paragraph" w:customStyle="1" w:styleId="c5">
    <w:name w:val="c5"/>
    <w:basedOn w:val="a"/>
    <w:rsid w:val="00953087"/>
    <w:pPr>
      <w:spacing w:before="100" w:beforeAutospacing="1" w:after="100" w:afterAutospacing="1"/>
    </w:pPr>
    <w:rPr>
      <w:lang w:eastAsia="ru-RU"/>
    </w:rPr>
  </w:style>
  <w:style w:type="character" w:customStyle="1" w:styleId="c4">
    <w:name w:val="c4"/>
    <w:rsid w:val="00953087"/>
  </w:style>
  <w:style w:type="character" w:customStyle="1" w:styleId="c16">
    <w:name w:val="c16"/>
    <w:rsid w:val="00953087"/>
  </w:style>
  <w:style w:type="paragraph" w:customStyle="1" w:styleId="c53">
    <w:name w:val="c53"/>
    <w:basedOn w:val="a"/>
    <w:rsid w:val="00953087"/>
    <w:pPr>
      <w:spacing w:before="100" w:beforeAutospacing="1" w:after="100" w:afterAutospacing="1"/>
    </w:pPr>
    <w:rPr>
      <w:lang w:eastAsia="ru-RU"/>
    </w:rPr>
  </w:style>
  <w:style w:type="paragraph" w:customStyle="1" w:styleId="c36">
    <w:name w:val="c36"/>
    <w:basedOn w:val="a"/>
    <w:rsid w:val="00953087"/>
    <w:pPr>
      <w:spacing w:before="100" w:beforeAutospacing="1" w:after="100" w:afterAutospacing="1"/>
    </w:pPr>
    <w:rPr>
      <w:lang w:eastAsia="ru-RU"/>
    </w:rPr>
  </w:style>
  <w:style w:type="paragraph" w:customStyle="1" w:styleId="c25">
    <w:name w:val="c25"/>
    <w:basedOn w:val="a"/>
    <w:rsid w:val="00953087"/>
    <w:pPr>
      <w:spacing w:before="100" w:beforeAutospacing="1" w:after="100" w:afterAutospacing="1"/>
    </w:pPr>
    <w:rPr>
      <w:lang w:eastAsia="ru-RU"/>
    </w:rPr>
  </w:style>
  <w:style w:type="paragraph" w:customStyle="1" w:styleId="c18">
    <w:name w:val="c18"/>
    <w:basedOn w:val="a"/>
    <w:rsid w:val="00953087"/>
    <w:pPr>
      <w:spacing w:before="100" w:beforeAutospacing="1" w:after="100" w:afterAutospacing="1"/>
    </w:pPr>
    <w:rPr>
      <w:lang w:eastAsia="ru-RU"/>
    </w:rPr>
  </w:style>
  <w:style w:type="paragraph" w:customStyle="1" w:styleId="12">
    <w:name w:val="Абзац списка1"/>
    <w:basedOn w:val="a"/>
    <w:rsid w:val="00953087"/>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953087"/>
    <w:pPr>
      <w:spacing w:after="120" w:line="480" w:lineRule="auto"/>
    </w:pPr>
  </w:style>
  <w:style w:type="character" w:customStyle="1" w:styleId="23">
    <w:name w:val="Основной текст 2 Знак"/>
    <w:basedOn w:val="a0"/>
    <w:link w:val="22"/>
    <w:rsid w:val="00953087"/>
    <w:rPr>
      <w:rFonts w:ascii="Times New Roman" w:eastAsia="Times New Roman" w:hAnsi="Times New Roman" w:cs="Times New Roman"/>
      <w:sz w:val="24"/>
      <w:szCs w:val="24"/>
      <w:lang w:eastAsia="ar-SA"/>
    </w:rPr>
  </w:style>
  <w:style w:type="paragraph" w:styleId="af1">
    <w:name w:val="Normal (Web)"/>
    <w:basedOn w:val="a"/>
    <w:uiPriority w:val="99"/>
    <w:unhideWhenUsed/>
    <w:rsid w:val="00953087"/>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1257058670">
      <w:bodyDiv w:val="1"/>
      <w:marLeft w:val="0"/>
      <w:marRight w:val="0"/>
      <w:marTop w:val="0"/>
      <w:marBottom w:val="0"/>
      <w:divBdr>
        <w:top w:val="none" w:sz="0" w:space="0" w:color="auto"/>
        <w:left w:val="none" w:sz="0" w:space="0" w:color="auto"/>
        <w:bottom w:val="none" w:sz="0" w:space="0" w:color="auto"/>
        <w:right w:val="none" w:sz="0" w:space="0" w:color="auto"/>
      </w:divBdr>
    </w:div>
    <w:div w:id="146912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35</Pages>
  <Words>9434</Words>
  <Characters>53776</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Галя</cp:lastModifiedBy>
  <cp:revision>11</cp:revision>
  <dcterms:created xsi:type="dcterms:W3CDTF">2020-06-06T08:29:00Z</dcterms:created>
  <dcterms:modified xsi:type="dcterms:W3CDTF">2021-09-05T10:57:00Z</dcterms:modified>
</cp:coreProperties>
</file>